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6C" w:rsidRPr="00EF6C6C" w:rsidRDefault="00EF6C6C" w:rsidP="00A71EA3">
      <w:pPr>
        <w:jc w:val="right"/>
        <w:rPr>
          <w:lang w:val="en-US"/>
        </w:rPr>
      </w:pPr>
    </w:p>
    <w:tbl>
      <w:tblPr>
        <w:tblpPr w:leftFromText="180" w:rightFromText="180" w:vertAnchor="page" w:horzAnchor="margin" w:tblpY="2879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F6C6C" w:rsidTr="00EF6C6C">
        <w:tc>
          <w:tcPr>
            <w:tcW w:w="9606" w:type="dxa"/>
          </w:tcPr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ЛИПОВСКОГО СЕЛЬСОВЕТА</w:t>
            </w:r>
          </w:p>
          <w:p w:rsidR="00EF6C6C" w:rsidRDefault="00EF6C6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МАЛОСЕРДОБИНСКОГО РАЙОНА </w:t>
            </w:r>
          </w:p>
          <w:p w:rsidR="00EF6C6C" w:rsidRDefault="00EF6C6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F6C6C" w:rsidTr="00EF6C6C">
        <w:trPr>
          <w:trHeight w:val="397"/>
        </w:trPr>
        <w:tc>
          <w:tcPr>
            <w:tcW w:w="9606" w:type="dxa"/>
          </w:tcPr>
          <w:p w:rsidR="00EF6C6C" w:rsidRDefault="00EF6C6C">
            <w:pPr>
              <w:jc w:val="both"/>
            </w:pPr>
          </w:p>
        </w:tc>
      </w:tr>
    </w:tbl>
    <w:p w:rsidR="00EF6C6C" w:rsidRDefault="0092444A" w:rsidP="00EF6C6C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31520" cy="97028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C6C" w:rsidRDefault="00EF6C6C" w:rsidP="00EF6C6C">
      <w:pPr>
        <w:jc w:val="center"/>
        <w:rPr>
          <w:b/>
          <w:sz w:val="28"/>
        </w:rPr>
      </w:pPr>
    </w:p>
    <w:tbl>
      <w:tblPr>
        <w:tblpPr w:leftFromText="180" w:rightFromText="180" w:vertAnchor="page" w:horzAnchor="margin" w:tblpY="275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EF6C6C" w:rsidTr="00EF6C6C">
        <w:trPr>
          <w:trHeight w:val="87"/>
        </w:trPr>
        <w:tc>
          <w:tcPr>
            <w:tcW w:w="9606" w:type="dxa"/>
          </w:tcPr>
          <w:p w:rsidR="00EF6C6C" w:rsidRDefault="00EF6C6C">
            <w:pPr>
              <w:rPr>
                <w:b/>
                <w:sz w:val="28"/>
              </w:rPr>
            </w:pPr>
          </w:p>
        </w:tc>
      </w:tr>
    </w:tbl>
    <w:p w:rsidR="00E66B08" w:rsidRPr="00F57F1A" w:rsidRDefault="00E66B08">
      <w:pPr>
        <w:tabs>
          <w:tab w:val="left" w:pos="7215"/>
        </w:tabs>
        <w:rPr>
          <w:b/>
          <w:sz w:val="28"/>
          <w:szCs w:val="20"/>
        </w:rPr>
      </w:pPr>
    </w:p>
    <w:p w:rsidR="00FF0C9A" w:rsidRPr="00C8570F" w:rsidRDefault="00E67AF4" w:rsidP="00E67AF4">
      <w:pPr>
        <w:tabs>
          <w:tab w:val="left" w:pos="7815"/>
        </w:tabs>
        <w:rPr>
          <w:b/>
        </w:rPr>
      </w:pPr>
      <w:r>
        <w:rPr>
          <w:sz w:val="20"/>
          <w:szCs w:val="20"/>
        </w:rPr>
        <w:tab/>
      </w:r>
    </w:p>
    <w:p w:rsidR="00FF0C9A" w:rsidRDefault="00AD15F9" w:rsidP="00AD15F9">
      <w:pPr>
        <w:tabs>
          <w:tab w:val="center" w:pos="5244"/>
          <w:tab w:val="left" w:pos="8089"/>
        </w:tabs>
        <w:rPr>
          <w:b/>
          <w:sz w:val="28"/>
        </w:rPr>
      </w:pPr>
      <w:r>
        <w:rPr>
          <w:b/>
          <w:sz w:val="28"/>
        </w:rPr>
        <w:tab/>
      </w:r>
      <w:r w:rsidR="00FF0C9A">
        <w:rPr>
          <w:b/>
          <w:sz w:val="28"/>
        </w:rPr>
        <w:t xml:space="preserve">Р Е Ш Е Н И Е </w:t>
      </w:r>
      <w:r w:rsidR="001F6231">
        <w:rPr>
          <w:b/>
          <w:sz w:val="28"/>
        </w:rPr>
        <w:tab/>
      </w:r>
    </w:p>
    <w:p w:rsidR="00FF0C9A" w:rsidRDefault="00FF0C9A">
      <w:pPr>
        <w:tabs>
          <w:tab w:val="left" w:pos="7515"/>
        </w:tabs>
        <w:rPr>
          <w:b/>
          <w:bCs/>
        </w:rPr>
      </w:pPr>
      <w:r>
        <w:tab/>
      </w:r>
    </w:p>
    <w:p w:rsidR="00FF0C9A" w:rsidRPr="005772C3" w:rsidRDefault="00FF0C9A">
      <w:pPr>
        <w:pStyle w:val="1"/>
        <w:tabs>
          <w:tab w:val="center" w:pos="4771"/>
          <w:tab w:val="left" w:pos="7440"/>
        </w:tabs>
        <w:rPr>
          <w:u w:val="single"/>
        </w:rPr>
      </w:pPr>
      <w:r>
        <w:rPr>
          <w:b/>
        </w:rPr>
        <w:tab/>
      </w:r>
      <w:r w:rsidR="001F6231">
        <w:rPr>
          <w:u w:val="single"/>
        </w:rPr>
        <w:t>о</w:t>
      </w:r>
      <w:r w:rsidR="00E37EB2" w:rsidRPr="005772C3">
        <w:rPr>
          <w:u w:val="single"/>
        </w:rPr>
        <w:t>т</w:t>
      </w:r>
      <w:r w:rsidR="001F6231">
        <w:rPr>
          <w:u w:val="single"/>
        </w:rPr>
        <w:t xml:space="preserve"> 14.07.2020</w:t>
      </w:r>
      <w:r w:rsidR="00E37EB2" w:rsidRPr="005772C3">
        <w:rPr>
          <w:u w:val="single"/>
        </w:rPr>
        <w:t xml:space="preserve">№ </w:t>
      </w:r>
      <w:r w:rsidR="001F6231">
        <w:rPr>
          <w:u w:val="single"/>
        </w:rPr>
        <w:t>55-21/3</w:t>
      </w:r>
      <w:bookmarkStart w:id="0" w:name="_GoBack"/>
      <w:bookmarkEnd w:id="0"/>
    </w:p>
    <w:p w:rsidR="00FF0C9A" w:rsidRPr="00F57F1A" w:rsidRDefault="00F57F1A" w:rsidP="00F57F1A">
      <w:pPr>
        <w:pStyle w:val="1"/>
        <w:jc w:val="center"/>
        <w:rPr>
          <w:sz w:val="24"/>
          <w:szCs w:val="24"/>
        </w:rPr>
      </w:pPr>
      <w:r w:rsidRPr="00F57F1A">
        <w:rPr>
          <w:sz w:val="24"/>
          <w:szCs w:val="24"/>
        </w:rPr>
        <w:t>с. Марьевка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Комитета местного самоуправления 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Липовского сельсовета Малосердобинского района Пензенской области от 2</w:t>
      </w:r>
      <w:r w:rsidRPr="000C1DC3">
        <w:rPr>
          <w:b/>
          <w:sz w:val="28"/>
        </w:rPr>
        <w:t>7</w:t>
      </w:r>
      <w:r>
        <w:rPr>
          <w:b/>
          <w:sz w:val="28"/>
        </w:rPr>
        <w:t>.12.201</w:t>
      </w:r>
      <w:r w:rsidRPr="00584DE7">
        <w:rPr>
          <w:b/>
          <w:sz w:val="28"/>
        </w:rPr>
        <w:t>9</w:t>
      </w:r>
      <w:r>
        <w:rPr>
          <w:b/>
          <w:sz w:val="28"/>
        </w:rPr>
        <w:t xml:space="preserve"> г. №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5</w:t>
      </w:r>
      <w:r>
        <w:rPr>
          <w:b/>
          <w:sz w:val="28"/>
        </w:rPr>
        <w:t>-</w:t>
      </w:r>
      <w:r w:rsidRPr="00584DE7">
        <w:rPr>
          <w:b/>
          <w:sz w:val="28"/>
        </w:rPr>
        <w:t>10</w:t>
      </w:r>
      <w:r>
        <w:rPr>
          <w:b/>
          <w:sz w:val="28"/>
        </w:rPr>
        <w:t>/</w:t>
      </w:r>
      <w:r w:rsidRPr="00584DE7">
        <w:rPr>
          <w:b/>
          <w:sz w:val="28"/>
        </w:rPr>
        <w:t>3</w:t>
      </w:r>
      <w:r>
        <w:rPr>
          <w:b/>
          <w:sz w:val="28"/>
        </w:rPr>
        <w:t xml:space="preserve"> «О бюджете Липовского сельсовета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>Малосердобинского района  Пензенской области на 20</w:t>
      </w:r>
      <w:r w:rsidRPr="00584DE7">
        <w:rPr>
          <w:b/>
          <w:sz w:val="28"/>
        </w:rPr>
        <w:t>20</w:t>
      </w:r>
      <w:r>
        <w:rPr>
          <w:b/>
          <w:sz w:val="28"/>
        </w:rPr>
        <w:t xml:space="preserve"> год</w:t>
      </w:r>
    </w:p>
    <w:p w:rsidR="00584DE7" w:rsidRDefault="00584DE7" w:rsidP="00584DE7">
      <w:pPr>
        <w:jc w:val="center"/>
        <w:rPr>
          <w:b/>
          <w:sz w:val="28"/>
        </w:rPr>
      </w:pPr>
      <w:r>
        <w:rPr>
          <w:b/>
          <w:sz w:val="28"/>
        </w:rPr>
        <w:t xml:space="preserve"> и на плановый  период 20</w:t>
      </w:r>
      <w:r w:rsidRPr="006D3A66">
        <w:rPr>
          <w:b/>
          <w:sz w:val="28"/>
        </w:rPr>
        <w:t>2</w:t>
      </w:r>
      <w:r w:rsidRPr="00584DE7">
        <w:rPr>
          <w:b/>
          <w:sz w:val="28"/>
        </w:rPr>
        <w:t>1</w:t>
      </w:r>
      <w:r>
        <w:rPr>
          <w:b/>
          <w:sz w:val="28"/>
        </w:rPr>
        <w:t>- 20</w:t>
      </w:r>
      <w:r w:rsidRPr="000C1DC3">
        <w:rPr>
          <w:b/>
          <w:sz w:val="28"/>
        </w:rPr>
        <w:t>2</w:t>
      </w:r>
      <w:r w:rsidRPr="00584DE7">
        <w:rPr>
          <w:b/>
          <w:sz w:val="28"/>
        </w:rPr>
        <w:t>2</w:t>
      </w:r>
      <w:r>
        <w:rPr>
          <w:b/>
          <w:sz w:val="28"/>
        </w:rPr>
        <w:t xml:space="preserve"> годов»</w:t>
      </w:r>
    </w:p>
    <w:p w:rsidR="00FF0C9A" w:rsidRPr="0058460F" w:rsidRDefault="00FF0C9A" w:rsidP="0058460F">
      <w:pPr>
        <w:jc w:val="both"/>
        <w:rPr>
          <w:sz w:val="28"/>
          <w:szCs w:val="28"/>
        </w:rPr>
      </w:pPr>
    </w:p>
    <w:p w:rsidR="00584DE7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комитета местного самоуправления Липовского сельсовета </w:t>
      </w:r>
      <w:r w:rsidRPr="006E1112">
        <w:rPr>
          <w:sz w:val="28"/>
          <w:szCs w:val="28"/>
        </w:rPr>
        <w:t xml:space="preserve">Малосердобинского района Пензенской области </w:t>
      </w:r>
      <w:r>
        <w:rPr>
          <w:sz w:val="28"/>
          <w:szCs w:val="28"/>
        </w:rPr>
        <w:t>от 2</w:t>
      </w:r>
      <w:r w:rsidRPr="000C1DC3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584DE7">
        <w:rPr>
          <w:sz w:val="28"/>
          <w:szCs w:val="28"/>
        </w:rPr>
        <w:t>9</w:t>
      </w:r>
      <w:r>
        <w:rPr>
          <w:sz w:val="28"/>
          <w:szCs w:val="28"/>
        </w:rPr>
        <w:t xml:space="preserve"> №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Pr="00584DE7">
        <w:rPr>
          <w:sz w:val="28"/>
          <w:szCs w:val="28"/>
        </w:rPr>
        <w:t>10</w:t>
      </w:r>
      <w:r>
        <w:rPr>
          <w:sz w:val="28"/>
          <w:szCs w:val="28"/>
        </w:rPr>
        <w:t>/</w:t>
      </w:r>
      <w:r w:rsidRPr="00584DE7">
        <w:rPr>
          <w:sz w:val="28"/>
          <w:szCs w:val="28"/>
        </w:rPr>
        <w:t>3</w:t>
      </w:r>
      <w:r>
        <w:rPr>
          <w:sz w:val="28"/>
          <w:szCs w:val="28"/>
        </w:rPr>
        <w:t xml:space="preserve"> «О бюджете Липовского сельсовета </w:t>
      </w:r>
      <w:r w:rsidRPr="006E1112">
        <w:rPr>
          <w:sz w:val="28"/>
          <w:szCs w:val="28"/>
        </w:rPr>
        <w:t>Малосердобинского района Пензенской области</w:t>
      </w:r>
      <w:r>
        <w:rPr>
          <w:sz w:val="28"/>
          <w:szCs w:val="28"/>
        </w:rPr>
        <w:t xml:space="preserve"> на 20</w:t>
      </w:r>
      <w:r w:rsidRPr="00584DE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Pr="006D3A66">
        <w:rPr>
          <w:sz w:val="28"/>
          <w:szCs w:val="28"/>
        </w:rPr>
        <w:t>2</w:t>
      </w:r>
      <w:r w:rsidRPr="00584DE7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Pr="000C1DC3">
        <w:rPr>
          <w:sz w:val="28"/>
          <w:szCs w:val="28"/>
        </w:rPr>
        <w:t>2</w:t>
      </w:r>
      <w:r w:rsidRPr="00584DE7">
        <w:rPr>
          <w:sz w:val="28"/>
          <w:szCs w:val="28"/>
        </w:rPr>
        <w:t>2</w:t>
      </w:r>
      <w:r>
        <w:rPr>
          <w:sz w:val="28"/>
          <w:szCs w:val="28"/>
        </w:rPr>
        <w:t xml:space="preserve"> годы» следующего содержания:</w:t>
      </w:r>
    </w:p>
    <w:p w:rsidR="00584DE7" w:rsidRPr="00662639" w:rsidRDefault="00584DE7" w:rsidP="00584DE7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584DE7" w:rsidRPr="0047427B" w:rsidRDefault="00584DE7" w:rsidP="00584DE7">
      <w:pPr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>1. Пункт 1 статьи 1 изложить в следующей редакции</w:t>
      </w:r>
    </w:p>
    <w:p w:rsidR="00584DE7" w:rsidRPr="00D96C8F" w:rsidRDefault="00584DE7" w:rsidP="00584DE7">
      <w:pPr>
        <w:jc w:val="both"/>
        <w:rPr>
          <w:sz w:val="28"/>
          <w:szCs w:val="28"/>
        </w:rPr>
      </w:pP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>1.Утвердить основные характеристики бюджета Липовского сельсовета Малосердобинского района Пензенской области на 20</w:t>
      </w:r>
      <w:r w:rsidRPr="002010C8">
        <w:rPr>
          <w:sz w:val="28"/>
          <w:szCs w:val="28"/>
        </w:rPr>
        <w:t>20</w:t>
      </w:r>
      <w:r w:rsidRPr="0058460F">
        <w:rPr>
          <w:sz w:val="28"/>
          <w:szCs w:val="28"/>
        </w:rPr>
        <w:t xml:space="preserve"> год: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</w:t>
      </w:r>
      <w:r w:rsidRPr="0058460F">
        <w:rPr>
          <w:sz w:val="28"/>
          <w:szCs w:val="28"/>
        </w:rPr>
        <w:t xml:space="preserve"> прогнозируемый общий объем доходов бюджета Липовского сельсовета Малосердобинского района Пензенской области  в сумме </w:t>
      </w:r>
      <w:r>
        <w:rPr>
          <w:sz w:val="28"/>
          <w:szCs w:val="28"/>
        </w:rPr>
        <w:t>6</w:t>
      </w:r>
      <w:r w:rsidR="00F405A3" w:rsidRPr="00F405A3">
        <w:rPr>
          <w:sz w:val="28"/>
          <w:szCs w:val="28"/>
        </w:rPr>
        <w:t>4</w:t>
      </w:r>
      <w:r w:rsidR="005467F1">
        <w:rPr>
          <w:sz w:val="28"/>
          <w:szCs w:val="28"/>
        </w:rPr>
        <w:t>39</w:t>
      </w:r>
      <w:r>
        <w:rPr>
          <w:sz w:val="28"/>
          <w:szCs w:val="28"/>
        </w:rPr>
        <w:t>,</w:t>
      </w:r>
      <w:r w:rsidR="005467F1">
        <w:rPr>
          <w:sz w:val="28"/>
          <w:szCs w:val="28"/>
        </w:rPr>
        <w:t>8</w:t>
      </w:r>
      <w:r w:rsidR="00F405A3" w:rsidRPr="00F405A3">
        <w:rPr>
          <w:sz w:val="28"/>
          <w:szCs w:val="28"/>
        </w:rPr>
        <w:t>29</w:t>
      </w:r>
      <w:r>
        <w:rPr>
          <w:sz w:val="28"/>
          <w:szCs w:val="28"/>
        </w:rPr>
        <w:t xml:space="preserve"> тыс. рублей.          </w:t>
      </w:r>
      <w:r w:rsidRPr="0058460F">
        <w:rPr>
          <w:sz w:val="28"/>
          <w:szCs w:val="28"/>
        </w:rPr>
        <w:t xml:space="preserve">2) общий объем расходов бюджета Липовского сельсовета Малосердобинского района Пензенской области в сумме </w:t>
      </w:r>
      <w:r w:rsidR="00F405A3" w:rsidRPr="00F405A3">
        <w:rPr>
          <w:sz w:val="28"/>
          <w:szCs w:val="28"/>
        </w:rPr>
        <w:t>7</w:t>
      </w:r>
      <w:r w:rsidR="005467F1">
        <w:rPr>
          <w:sz w:val="28"/>
          <w:szCs w:val="28"/>
        </w:rPr>
        <w:t>091</w:t>
      </w:r>
      <w:r>
        <w:rPr>
          <w:sz w:val="28"/>
          <w:szCs w:val="28"/>
        </w:rPr>
        <w:t>,</w:t>
      </w:r>
      <w:r w:rsidR="005467F1">
        <w:rPr>
          <w:sz w:val="28"/>
          <w:szCs w:val="28"/>
        </w:rPr>
        <w:t>3</w:t>
      </w:r>
      <w:r w:rsidR="00F405A3" w:rsidRPr="00F405A3">
        <w:rPr>
          <w:sz w:val="28"/>
          <w:szCs w:val="28"/>
        </w:rPr>
        <w:t>57</w:t>
      </w:r>
      <w:r w:rsidRPr="0058460F">
        <w:rPr>
          <w:sz w:val="28"/>
          <w:szCs w:val="28"/>
        </w:rPr>
        <w:t xml:space="preserve"> тыс. рублей;</w:t>
      </w:r>
    </w:p>
    <w:p w:rsidR="00584DE7" w:rsidRPr="008E6616" w:rsidRDefault="00584DE7" w:rsidP="00584DE7">
      <w:pPr>
        <w:jc w:val="both"/>
        <w:rPr>
          <w:sz w:val="28"/>
          <w:szCs w:val="28"/>
        </w:rPr>
      </w:pPr>
      <w:r w:rsidRPr="0058460F">
        <w:rPr>
          <w:sz w:val="28"/>
          <w:szCs w:val="28"/>
        </w:rPr>
        <w:t xml:space="preserve">3) </w:t>
      </w:r>
      <w:r>
        <w:rPr>
          <w:sz w:val="28"/>
          <w:szCs w:val="28"/>
        </w:rPr>
        <w:t>размер</w:t>
      </w:r>
      <w:r w:rsidRPr="0058460F">
        <w:rPr>
          <w:sz w:val="28"/>
          <w:szCs w:val="28"/>
        </w:rPr>
        <w:t xml:space="preserve"> резервного фонда администрации Липовского сельсовета Малосердобинского района Пензенской области  в сумме      2  тыс. рублей;</w:t>
      </w:r>
    </w:p>
    <w:p w:rsidR="00584DE7" w:rsidRPr="00327B7D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верхний предел муниципального внутреннего долга </w:t>
      </w:r>
      <w:r w:rsidRPr="0058460F">
        <w:rPr>
          <w:sz w:val="28"/>
          <w:szCs w:val="28"/>
        </w:rPr>
        <w:t xml:space="preserve">Липовского сельсовета Малосердобинского района Пензенской области  </w:t>
      </w:r>
      <w:r>
        <w:rPr>
          <w:sz w:val="28"/>
          <w:szCs w:val="28"/>
        </w:rPr>
        <w:t xml:space="preserve">на </w:t>
      </w:r>
      <w:smartTag w:uri="urn:schemas-microsoft-com:office:smarttags" w:element="date">
        <w:smartTagPr>
          <w:attr w:name="ls" w:val="trans"/>
          <w:attr w:name="Month" w:val="1"/>
          <w:attr w:name="Day" w:val="1"/>
          <w:attr w:name="Year" w:val="2021"/>
        </w:smartTagPr>
        <w:r>
          <w:rPr>
            <w:sz w:val="28"/>
            <w:szCs w:val="28"/>
          </w:rPr>
          <w:t>1 января 2021 года</w:t>
        </w:r>
      </w:smartTag>
      <w:r>
        <w:rPr>
          <w:sz w:val="28"/>
          <w:szCs w:val="28"/>
        </w:rPr>
        <w:t xml:space="preserve"> 0,00 рублей</w:t>
      </w:r>
    </w:p>
    <w:p w:rsidR="00584DE7" w:rsidRPr="0058460F" w:rsidRDefault="00584DE7" w:rsidP="00584DE7">
      <w:pPr>
        <w:jc w:val="both"/>
        <w:rPr>
          <w:sz w:val="28"/>
          <w:szCs w:val="28"/>
        </w:rPr>
      </w:pPr>
      <w:r w:rsidRPr="00327B7D">
        <w:rPr>
          <w:sz w:val="28"/>
          <w:szCs w:val="28"/>
        </w:rPr>
        <w:t>5</w:t>
      </w:r>
      <w:r w:rsidRPr="0058460F">
        <w:rPr>
          <w:sz w:val="28"/>
          <w:szCs w:val="28"/>
        </w:rPr>
        <w:t xml:space="preserve">)прогнозируемый дефицит бюджета Липовского сельсовета Малосердобинского района Пензенской области  в сумме </w:t>
      </w:r>
      <w:r w:rsidRPr="00584DE7">
        <w:rPr>
          <w:sz w:val="28"/>
          <w:szCs w:val="28"/>
        </w:rPr>
        <w:t>651</w:t>
      </w:r>
      <w:r>
        <w:rPr>
          <w:sz w:val="28"/>
          <w:szCs w:val="28"/>
        </w:rPr>
        <w:t>,</w:t>
      </w:r>
      <w:r w:rsidRPr="00584DE7">
        <w:rPr>
          <w:sz w:val="28"/>
          <w:szCs w:val="28"/>
        </w:rPr>
        <w:t>528</w:t>
      </w:r>
      <w:r w:rsidRPr="0058460F">
        <w:rPr>
          <w:sz w:val="28"/>
          <w:szCs w:val="28"/>
        </w:rPr>
        <w:t>тыс. рублей.</w:t>
      </w:r>
    </w:p>
    <w:p w:rsidR="00592836" w:rsidRDefault="00592836" w:rsidP="00584DE7">
      <w:pPr>
        <w:rPr>
          <w:sz w:val="28"/>
          <w:szCs w:val="28"/>
        </w:rPr>
      </w:pPr>
    </w:p>
    <w:p w:rsidR="00592836" w:rsidRPr="00592836" w:rsidRDefault="00592836" w:rsidP="00592836">
      <w:pPr>
        <w:rPr>
          <w:sz w:val="28"/>
          <w:szCs w:val="28"/>
        </w:rPr>
      </w:pPr>
    </w:p>
    <w:p w:rsidR="00592836" w:rsidRPr="00584DE7" w:rsidRDefault="00592836" w:rsidP="00592836">
      <w:pPr>
        <w:tabs>
          <w:tab w:val="left" w:pos="3210"/>
        </w:tabs>
      </w:pPr>
      <w:r>
        <w:rPr>
          <w:sz w:val="28"/>
          <w:szCs w:val="28"/>
        </w:rPr>
        <w:tab/>
      </w:r>
    </w:p>
    <w:p w:rsidR="00592836" w:rsidRPr="00864E0E" w:rsidRDefault="00592836" w:rsidP="00592836">
      <w:pPr>
        <w:rPr>
          <w:sz w:val="28"/>
          <w:szCs w:val="28"/>
        </w:rPr>
      </w:pPr>
    </w:p>
    <w:p w:rsidR="00592836" w:rsidRPr="0047427B" w:rsidRDefault="00592836" w:rsidP="00592836">
      <w:pPr>
        <w:jc w:val="both"/>
        <w:rPr>
          <w:b/>
          <w:sz w:val="28"/>
          <w:szCs w:val="28"/>
        </w:rPr>
      </w:pPr>
      <w:r w:rsidRPr="0047427B">
        <w:rPr>
          <w:b/>
          <w:sz w:val="28"/>
          <w:szCs w:val="28"/>
        </w:rPr>
        <w:t xml:space="preserve">   2. Приложение 1 изложить в следующей редакции:</w:t>
      </w:r>
    </w:p>
    <w:p w:rsidR="00592836" w:rsidRDefault="00592836" w:rsidP="00592836">
      <w:pPr>
        <w:tabs>
          <w:tab w:val="left" w:pos="3210"/>
        </w:tabs>
      </w:pPr>
    </w:p>
    <w:p w:rsidR="00592836" w:rsidRDefault="00592836" w:rsidP="00592836">
      <w:pPr>
        <w:tabs>
          <w:tab w:val="left" w:pos="3210"/>
        </w:tabs>
        <w:jc w:val="center"/>
      </w:pP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br/>
        <w:t>бюджета Липовского сельсовета  на 20</w:t>
      </w:r>
      <w:r w:rsidRPr="00117EA6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 202</w:t>
      </w:r>
      <w:r w:rsidRPr="00117EA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и 202</w:t>
      </w:r>
      <w:r w:rsidRPr="00117EA6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годов.</w:t>
      </w:r>
    </w:p>
    <w:p w:rsidR="00592836" w:rsidRDefault="00592836" w:rsidP="00592836">
      <w:pPr>
        <w:jc w:val="center"/>
        <w:rPr>
          <w:b/>
          <w:bCs/>
          <w:sz w:val="28"/>
          <w:szCs w:val="28"/>
        </w:rPr>
      </w:pPr>
    </w:p>
    <w:p w:rsidR="00592836" w:rsidRDefault="00592836" w:rsidP="0059283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тыс. руб.</w:t>
      </w:r>
    </w:p>
    <w:tbl>
      <w:tblPr>
        <w:tblW w:w="5724" w:type="pct"/>
        <w:tblInd w:w="-8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944"/>
        <w:gridCol w:w="3136"/>
        <w:gridCol w:w="1439"/>
        <w:gridCol w:w="1374"/>
        <w:gridCol w:w="1387"/>
      </w:tblGrid>
      <w:tr w:rsidR="00592836" w:rsidTr="002F24AC">
        <w:trPr>
          <w:trHeight w:val="330"/>
          <w:tblHeader/>
        </w:trPr>
        <w:tc>
          <w:tcPr>
            <w:tcW w:w="174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9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1862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511ED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92836" w:rsidRPr="00117EA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2022</w:t>
            </w:r>
          </w:p>
        </w:tc>
      </w:tr>
      <w:tr w:rsidR="00592836" w:rsidTr="002F24AC">
        <w:trPr>
          <w:trHeight w:val="330"/>
          <w:tblHeader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000 01 03 00 00 00 0000 000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645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901 01 03 01 00 00 0000 700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2836" w:rsidTr="002F24AC">
        <w:trPr>
          <w:trHeight w:val="44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Получение бюджетных  кредитов от других бюджетов бюджетной системы Российской Федерации   бюджетами сельских поселений </w:t>
            </w:r>
            <w:r>
              <w:rPr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901 01 03 01 00 10 0000 710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901 01 05 00 00 00 0000 000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F33883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51119C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901 01 05 02 01 10 0000 510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92836" w:rsidRDefault="00592836" w:rsidP="00592836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-6439,829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5888,883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9D599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6000,402</w:t>
            </w:r>
          </w:p>
        </w:tc>
      </w:tr>
      <w:tr w:rsidR="00592836" w:rsidTr="002F24AC">
        <w:trPr>
          <w:trHeight w:val="684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</w:pPr>
            <w:r>
              <w:t>901 01 05 02 01 10 0000 610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592836" w:rsidP="00592836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091,3</w:t>
            </w: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6092,783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6207,002</w:t>
            </w:r>
          </w:p>
        </w:tc>
      </w:tr>
      <w:tr w:rsidR="00592836" w:rsidTr="002F24AC">
        <w:trPr>
          <w:trHeight w:val="330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836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836" w:rsidRPr="0058254E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528</w:t>
            </w:r>
          </w:p>
        </w:tc>
        <w:tc>
          <w:tcPr>
            <w:tcW w:w="6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203,9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836" w:rsidRPr="009D5997" w:rsidRDefault="00592836" w:rsidP="002F24A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206,6</w:t>
            </w:r>
          </w:p>
        </w:tc>
      </w:tr>
    </w:tbl>
    <w:p w:rsidR="00592836" w:rsidRDefault="00592836" w:rsidP="00592836">
      <w:pPr>
        <w:rPr>
          <w:b/>
          <w:sz w:val="28"/>
          <w:szCs w:val="28"/>
        </w:rPr>
        <w:sectPr w:rsidR="00592836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592836" w:rsidRDefault="00592836" w:rsidP="0059283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3.Приложение 3 изложить в следующей редакции:</w:t>
      </w:r>
    </w:p>
    <w:p w:rsidR="00592836" w:rsidRDefault="00592836" w:rsidP="00592836">
      <w:pPr>
        <w:jc w:val="center"/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</w:p>
    <w:p w:rsidR="00592836" w:rsidRDefault="00592836" w:rsidP="00592836">
      <w:pPr>
        <w:jc w:val="center"/>
        <w:rPr>
          <w:b/>
          <w:sz w:val="28"/>
          <w:szCs w:val="28"/>
        </w:rPr>
      </w:pPr>
      <w:r w:rsidRPr="006D25E2">
        <w:rPr>
          <w:b/>
          <w:sz w:val="28"/>
          <w:szCs w:val="28"/>
        </w:rPr>
        <w:t xml:space="preserve">Объем безвозмездных поступлений в </w:t>
      </w:r>
      <w:r>
        <w:rPr>
          <w:b/>
          <w:sz w:val="28"/>
          <w:szCs w:val="28"/>
        </w:rPr>
        <w:t xml:space="preserve">бюджет Липовского сельсовета Малосердобинского района </w:t>
      </w:r>
    </w:p>
    <w:p w:rsidR="00592836" w:rsidRPr="006D25E2" w:rsidRDefault="00592836" w:rsidP="005928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Пензенской области </w:t>
      </w:r>
      <w:r w:rsidRPr="006D25E2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20-20</w:t>
      </w:r>
      <w:r w:rsidRPr="0024660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2 </w:t>
      </w:r>
      <w:r w:rsidRPr="006D25E2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ах</w:t>
      </w:r>
    </w:p>
    <w:p w:rsidR="00592836" w:rsidRPr="00BB11F0" w:rsidRDefault="00592836" w:rsidP="00592836">
      <w:pPr>
        <w:pStyle w:val="ConsPlusNormal"/>
        <w:widowControl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(тыс.</w:t>
      </w:r>
      <w:r w:rsidRPr="00BB11F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15660" w:type="dxa"/>
        <w:tblInd w:w="-252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120"/>
        <w:gridCol w:w="1980"/>
        <w:gridCol w:w="1980"/>
        <w:gridCol w:w="2160"/>
      </w:tblGrid>
      <w:tr w:rsidR="00592836" w:rsidTr="002F24AC">
        <w:trPr>
          <w:cantSplit/>
          <w:trHeight w:val="1115"/>
        </w:trPr>
        <w:tc>
          <w:tcPr>
            <w:tcW w:w="34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bookmarkStart w:id="1" w:name="RANGE!A1:E18"/>
            <w:bookmarkEnd w:id="1"/>
            <w:r>
              <w:rPr>
                <w:b/>
                <w:bCs/>
              </w:rPr>
              <w:t>Код</w:t>
            </w:r>
          </w:p>
        </w:tc>
        <w:tc>
          <w:tcPr>
            <w:tcW w:w="6120" w:type="dxa"/>
            <w:noWrap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 доходов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2020 год</w:t>
            </w:r>
          </w:p>
        </w:tc>
        <w:tc>
          <w:tcPr>
            <w:tcW w:w="198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2021 год</w:t>
            </w:r>
          </w:p>
        </w:tc>
        <w:tc>
          <w:tcPr>
            <w:tcW w:w="2160" w:type="dxa"/>
            <w:vAlign w:val="center"/>
          </w:tcPr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592836" w:rsidRDefault="00592836" w:rsidP="002F24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2 год</w:t>
            </w:r>
          </w:p>
        </w:tc>
      </w:tr>
      <w:tr w:rsidR="00592836" w:rsidTr="002F24AC">
        <w:trPr>
          <w:trHeight w:val="250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</w:rPr>
            </w:pPr>
            <w:r w:rsidRPr="00474F91">
              <w:rPr>
                <w:b/>
                <w:bCs/>
              </w:rPr>
              <w:t>000 2 00 00000 00 0000 000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</w:rPr>
            </w:pPr>
            <w:r w:rsidRPr="00474F9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0B4D97" w:rsidRDefault="00592836" w:rsidP="009C12E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9C12E5">
              <w:rPr>
                <w:b/>
              </w:rPr>
              <w:t>56</w:t>
            </w:r>
            <w:r w:rsidRPr="000B4D97">
              <w:rPr>
                <w:b/>
              </w:rPr>
              <w:t>,</w:t>
            </w:r>
            <w:r w:rsidR="009C12E5">
              <w:rPr>
                <w:b/>
              </w:rPr>
              <w:t>629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0B4D97" w:rsidRDefault="00592836" w:rsidP="002F24AC">
            <w:pPr>
              <w:jc w:val="center"/>
              <w:rPr>
                <w:b/>
              </w:rPr>
            </w:pPr>
            <w:r w:rsidRPr="000B4D97">
              <w:rPr>
                <w:b/>
              </w:rPr>
              <w:t>1868,702</w:t>
            </w:r>
          </w:p>
        </w:tc>
      </w:tr>
      <w:tr w:rsidR="00592836" w:rsidTr="002F24AC">
        <w:trPr>
          <w:trHeight w:val="253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000 2 02 00000 00 0000 000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9F7B86">
            <w:pPr>
              <w:jc w:val="center"/>
            </w:pPr>
            <w:r>
              <w:t>23</w:t>
            </w:r>
            <w:r w:rsidR="009F7B86">
              <w:t>56</w:t>
            </w:r>
            <w:r>
              <w:t>,</w:t>
            </w:r>
            <w:r w:rsidR="009F7B86">
              <w:t>6</w:t>
            </w:r>
            <w:r>
              <w:t>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1811,183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1868,702</w:t>
            </w:r>
          </w:p>
        </w:tc>
      </w:tr>
      <w:tr w:rsidR="00592836" w:rsidTr="002F24AC">
        <w:trPr>
          <w:trHeight w:val="152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000 2 02 10000 00 0000 15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  <w:highlight w:val="yellow"/>
              </w:rPr>
            </w:pPr>
            <w:r w:rsidRPr="00474F91">
              <w:rPr>
                <w:b/>
                <w:bCs/>
                <w:i/>
                <w:iCs/>
              </w:rPr>
              <w:t>Дотации бюджетам бюджетной системы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  <w:bCs/>
                <w:iCs/>
              </w:rPr>
            </w:pPr>
            <w:r w:rsidRPr="00565775">
              <w:rPr>
                <w:b/>
                <w:bCs/>
                <w:iCs/>
              </w:rPr>
              <w:t>794,102</w:t>
            </w:r>
          </w:p>
        </w:tc>
      </w:tr>
      <w:tr w:rsidR="00592836" w:rsidTr="002F24AC">
        <w:trPr>
          <w:trHeight w:val="218"/>
        </w:trPr>
        <w:tc>
          <w:tcPr>
            <w:tcW w:w="3420" w:type="dxa"/>
            <w:shd w:val="clear" w:color="auto" w:fill="FFFFFF"/>
            <w:noWrap/>
          </w:tcPr>
          <w:p w:rsidR="00592836" w:rsidRPr="00A71EA3" w:rsidRDefault="00592836" w:rsidP="002F24AC">
            <w:pPr>
              <w:rPr>
                <w:iCs/>
              </w:rPr>
            </w:pPr>
            <w:r w:rsidRPr="00A71EA3">
              <w:rPr>
                <w:iCs/>
              </w:rPr>
              <w:t>000 2 02 15001 00 0000 150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A71EA3" w:rsidRDefault="00592836" w:rsidP="002F24AC">
            <w:pPr>
              <w:jc w:val="both"/>
              <w:rPr>
                <w:iCs/>
              </w:rPr>
            </w:pPr>
            <w:r w:rsidRPr="00A71EA3">
              <w:rPr>
                <w:iCs/>
              </w:rPr>
              <w:t xml:space="preserve">Дотации </w:t>
            </w:r>
            <w:r>
              <w:rPr>
                <w:iCs/>
              </w:rPr>
              <w:t xml:space="preserve">бюджетам сельских поселений </w:t>
            </w:r>
            <w:r w:rsidRPr="00A71EA3">
              <w:rPr>
                <w:iCs/>
              </w:rPr>
              <w:t>на выравнивание бюджетной обеспеченности</w:t>
            </w:r>
            <w:r>
              <w:rPr>
                <w:iCs/>
              </w:rPr>
              <w:t xml:space="preserve"> из бюджета субъекта Российской Федерации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298,388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293,883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294,102</w:t>
            </w:r>
          </w:p>
        </w:tc>
      </w:tr>
      <w:tr w:rsidR="00592836" w:rsidTr="002F24AC">
        <w:trPr>
          <w:trHeight w:val="874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t>000 2 02 1</w:t>
            </w:r>
            <w:r>
              <w:t>6</w:t>
            </w:r>
            <w:r w:rsidRPr="00474F91">
              <w:t>001 10 0000 15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</w:pPr>
            <w:r w:rsidRPr="00474F91">
              <w:t>Дотации бюджетам сельских поселений на выравнивание бюджетной обеспеченности</w:t>
            </w:r>
            <w:r>
              <w:t xml:space="preserve"> из бюджетов Муниципальных районов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/>
                <w:bCs/>
                <w:iCs/>
              </w:rPr>
            </w:pPr>
            <w:r w:rsidRPr="009578DA">
              <w:rPr>
                <w:b/>
                <w:bCs/>
                <w:iCs/>
              </w:rPr>
              <w:t>000 2 02 20000 00 0000 150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</w:rPr>
            </w:pPr>
            <w:r w:rsidRPr="00A71EA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2F24AC" w:rsidP="002F24AC">
            <w:pPr>
              <w:jc w:val="center"/>
              <w:rPr>
                <w:b/>
              </w:rPr>
            </w:pPr>
            <w:r>
              <w:rPr>
                <w:b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>
              <w:rPr>
                <w:b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000 2 02 29999 00 0000 150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pPr>
              <w:rPr>
                <w:b/>
                <w:bCs/>
                <w:i/>
                <w:iCs/>
              </w:rPr>
            </w:pPr>
            <w:r w:rsidRPr="00A71EA3">
              <w:rPr>
                <w:b/>
                <w:bCs/>
                <w:i/>
                <w:iCs/>
              </w:rPr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b/>
                <w:i/>
              </w:rPr>
            </w:pPr>
            <w:r w:rsidRPr="009578DA">
              <w:rPr>
                <w:b/>
                <w:i/>
              </w:rPr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9578DA" w:rsidRDefault="00592836" w:rsidP="002F24AC">
            <w:pPr>
              <w:rPr>
                <w:bCs/>
                <w:iCs/>
              </w:rPr>
            </w:pPr>
            <w:r w:rsidRPr="009578DA">
              <w:rPr>
                <w:bCs/>
                <w:iCs/>
              </w:rPr>
              <w:t>000 2 02 29999 10 9210 150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A71EA3" w:rsidRDefault="00592836" w:rsidP="002F24AC">
            <w:r w:rsidRPr="00A71EA3">
              <w:t>Прочие субсидии бюджетам сельских поселений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2F24AC" w:rsidP="002F24AC">
            <w:pPr>
              <w:jc w:val="center"/>
            </w:pPr>
            <w:r>
              <w:t>858,9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935,8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  <w:r w:rsidRPr="009578DA">
              <w:t>990,0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/>
                <w:bCs/>
                <w:iCs/>
                <w:lang w:val="en-US"/>
              </w:rPr>
            </w:pPr>
            <w:r w:rsidRPr="00F07174">
              <w:rPr>
                <w:b/>
                <w:bCs/>
                <w:iCs/>
                <w:lang w:val="en-US"/>
              </w:rPr>
              <w:t>000 2 02 25576 00 0000 150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pPr>
              <w:rPr>
                <w:b/>
              </w:rPr>
            </w:pPr>
            <w:r w:rsidRPr="00F07174">
              <w:rPr>
                <w:b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F07174" w:rsidRDefault="00592836" w:rsidP="002F24AC">
            <w:pPr>
              <w:jc w:val="center"/>
              <w:rPr>
                <w:b/>
              </w:rPr>
            </w:pPr>
            <w:r w:rsidRPr="00F07174">
              <w:rPr>
                <w:b/>
              </w:rP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F07174" w:rsidRDefault="00592836" w:rsidP="002F24AC">
            <w:pPr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000 2 02 25576 </w:t>
            </w:r>
            <w:r>
              <w:rPr>
                <w:bCs/>
                <w:iCs/>
              </w:rPr>
              <w:t>1</w:t>
            </w:r>
            <w:r>
              <w:rPr>
                <w:bCs/>
                <w:iCs/>
                <w:lang w:val="en-US"/>
              </w:rPr>
              <w:t>0 0000 150</w:t>
            </w:r>
          </w:p>
        </w:tc>
        <w:tc>
          <w:tcPr>
            <w:tcW w:w="6120" w:type="dxa"/>
            <w:shd w:val="clear" w:color="auto" w:fill="FFFFFF"/>
            <w:vAlign w:val="center"/>
          </w:tcPr>
          <w:p w:rsidR="00592836" w:rsidRPr="00F07174" w:rsidRDefault="00592836" w:rsidP="002F24AC">
            <w: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592836" w:rsidP="002F24AC">
            <w:pPr>
              <w:jc w:val="center"/>
            </w:pPr>
            <w:r>
              <w:t>168,441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>000 2 02 30000 00 0000 15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b/>
                <w:bCs/>
                <w:i/>
                <w:iCs/>
              </w:rPr>
            </w:pPr>
            <w:r w:rsidRPr="00474F91">
              <w:rPr>
                <w:b/>
                <w:bCs/>
                <w:i/>
                <w:iCs/>
              </w:rPr>
              <w:t xml:space="preserve">Субвенции  бюджетам бюджетной системы  Российской Федерации 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80,9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565775" w:rsidRDefault="00592836" w:rsidP="002F24AC">
            <w:pPr>
              <w:jc w:val="center"/>
              <w:rPr>
                <w:b/>
              </w:rPr>
            </w:pPr>
            <w:r w:rsidRPr="00565775">
              <w:rPr>
                <w:b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pPr>
              <w:rPr>
                <w:i/>
                <w:iCs/>
              </w:rPr>
            </w:pPr>
            <w:r w:rsidRPr="00474F91">
              <w:rPr>
                <w:i/>
                <w:iCs/>
              </w:rPr>
              <w:t>000 2 02 35118 00 0000 15</w:t>
            </w:r>
            <w:r>
              <w:rPr>
                <w:i/>
                <w:iCs/>
              </w:rP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/>
                <w:iCs/>
              </w:rPr>
            </w:pPr>
            <w:r w:rsidRPr="00474F91">
              <w:rPr>
                <w:i/>
                <w:iCs/>
              </w:rPr>
              <w:t xml:space="preserve">Субвенции бюджетам на осуществление первичного воинского учета на территориях, где отсутствуют </w:t>
            </w:r>
            <w:r w:rsidRPr="00474F91">
              <w:rPr>
                <w:i/>
                <w:iCs/>
              </w:rPr>
              <w:lastRenderedPageBreak/>
              <w:t>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lastRenderedPageBreak/>
              <w:t>80,9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9578DA" w:rsidRDefault="00592836" w:rsidP="002F24AC">
            <w:pPr>
              <w:jc w:val="center"/>
              <w:rPr>
                <w:i/>
              </w:rPr>
            </w:pPr>
            <w:r w:rsidRPr="009578DA">
              <w:rPr>
                <w:i/>
              </w:rP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 w:rsidRPr="00474F91">
              <w:lastRenderedPageBreak/>
              <w:t xml:space="preserve">000 2 02 35118 10 </w:t>
            </w:r>
            <w:r>
              <w:t>9603</w:t>
            </w:r>
            <w:r w:rsidRPr="00474F91">
              <w:t xml:space="preserve"> 15</w:t>
            </w:r>
            <w:r>
              <w:t>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 w:rsidRPr="00474F91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474F91" w:rsidRDefault="00592836" w:rsidP="002F24AC">
            <w:pPr>
              <w:jc w:val="center"/>
            </w:pPr>
            <w:r>
              <w:t>80,9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81,5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Pr="00474F91" w:rsidRDefault="00592836" w:rsidP="002F24AC">
            <w:pPr>
              <w:jc w:val="center"/>
            </w:pPr>
            <w:r>
              <w:t>84,6</w:t>
            </w: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D15A59" w:rsidRDefault="00592836" w:rsidP="002F24AC">
            <w:pPr>
              <w:rPr>
                <w:b/>
              </w:rPr>
            </w:pPr>
            <w:r w:rsidRPr="00D15A59">
              <w:rPr>
                <w:b/>
              </w:rPr>
              <w:t>000 2 02 40000 00 0000 150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474F91" w:rsidRDefault="00592836" w:rsidP="002F24AC">
            <w:pPr>
              <w:jc w:val="both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Pr="00D15A59" w:rsidRDefault="00592836" w:rsidP="002F24AC">
            <w:pPr>
              <w:jc w:val="center"/>
              <w:rPr>
                <w:b/>
              </w:rPr>
            </w:pPr>
            <w:r w:rsidRPr="00D15A59">
              <w:rPr>
                <w:b/>
              </w:rP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  <w:tr w:rsidR="00592836" w:rsidTr="002F24AC">
        <w:trPr>
          <w:trHeight w:val="505"/>
        </w:trPr>
        <w:tc>
          <w:tcPr>
            <w:tcW w:w="3420" w:type="dxa"/>
            <w:shd w:val="clear" w:color="auto" w:fill="FFFFFF"/>
            <w:noWrap/>
          </w:tcPr>
          <w:p w:rsidR="00592836" w:rsidRPr="00474F91" w:rsidRDefault="00592836" w:rsidP="002F24AC">
            <w:r>
              <w:t>000 2 02 40014 10 0000 150</w:t>
            </w:r>
          </w:p>
        </w:tc>
        <w:tc>
          <w:tcPr>
            <w:tcW w:w="6120" w:type="dxa"/>
            <w:shd w:val="clear" w:color="auto" w:fill="FFFFFF"/>
          </w:tcPr>
          <w:p w:rsidR="00592836" w:rsidRPr="00F32EC4" w:rsidRDefault="00592836" w:rsidP="002F24AC">
            <w:pPr>
              <w:jc w:val="both"/>
              <w:rPr>
                <w:iCs/>
              </w:rPr>
            </w:pPr>
            <w:r w:rsidRPr="00F32EC4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0" w:type="dxa"/>
            <w:shd w:val="clear" w:color="auto" w:fill="FFFFFF"/>
            <w:noWrap/>
            <w:vAlign w:val="center"/>
          </w:tcPr>
          <w:p w:rsidR="00592836" w:rsidRDefault="00592836" w:rsidP="002F24AC">
            <w:pPr>
              <w:jc w:val="center"/>
            </w:pPr>
            <w:r>
              <w:t>450,0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592836" w:rsidRDefault="00592836" w:rsidP="002F24AC">
            <w:pPr>
              <w:jc w:val="center"/>
            </w:pPr>
          </w:p>
        </w:tc>
      </w:tr>
    </w:tbl>
    <w:p w:rsidR="00592836" w:rsidRDefault="00592836" w:rsidP="00592836">
      <w:pPr>
        <w:tabs>
          <w:tab w:val="left" w:pos="1014"/>
        </w:tabs>
        <w:rPr>
          <w:sz w:val="28"/>
          <w:szCs w:val="28"/>
        </w:rPr>
      </w:pPr>
    </w:p>
    <w:p w:rsidR="00592836" w:rsidRDefault="00592836" w:rsidP="00592836">
      <w:pPr>
        <w:rPr>
          <w:sz w:val="28"/>
          <w:szCs w:val="28"/>
        </w:rPr>
      </w:pPr>
    </w:p>
    <w:p w:rsidR="00584DE7" w:rsidRPr="00592836" w:rsidRDefault="00584DE7" w:rsidP="00592836">
      <w:pPr>
        <w:rPr>
          <w:sz w:val="28"/>
          <w:szCs w:val="28"/>
        </w:rPr>
        <w:sectPr w:rsidR="00584DE7" w:rsidRPr="00592836" w:rsidSect="00592836">
          <w:pgSz w:w="16838" w:h="11906" w:orient="landscape"/>
          <w:pgMar w:top="567" w:right="567" w:bottom="851" w:left="851" w:header="0" w:footer="567" w:gutter="0"/>
          <w:cols w:space="720"/>
          <w:docGrid w:linePitch="326"/>
        </w:sectPr>
      </w:pPr>
    </w:p>
    <w:p w:rsidR="000A1C29" w:rsidRPr="009578DA" w:rsidRDefault="009C12E5" w:rsidP="00AD15F9">
      <w:pPr>
        <w:pStyle w:val="ConsPlusNormal"/>
        <w:widowControl/>
        <w:ind w:left="-709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7 изложить в следующей редакции</w:t>
      </w:r>
    </w:p>
    <w:p w:rsidR="000A1C29" w:rsidRDefault="000A1C29" w:rsidP="000A1C29">
      <w:pPr>
        <w:tabs>
          <w:tab w:val="left" w:pos="5985"/>
        </w:tabs>
      </w:pPr>
    </w:p>
    <w:p w:rsidR="000A1C29" w:rsidRPr="00F32EC4" w:rsidRDefault="000A1C29" w:rsidP="000A1C29">
      <w:pPr>
        <w:jc w:val="center"/>
        <w:rPr>
          <w:b/>
        </w:rPr>
      </w:pPr>
      <w:r>
        <w:rPr>
          <w:b/>
        </w:rPr>
        <w:t>Распределение бюджетных ассигнований на 2020 годи плановый период 2021-2022 годы по разделам и подразделам,целевым статьям и видам расходов классификации расходов бюджета Липовского сельсовета Малосердобинского района Пензенской области</w:t>
      </w:r>
    </w:p>
    <w:tbl>
      <w:tblPr>
        <w:tblW w:w="11520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600"/>
        <w:gridCol w:w="480"/>
        <w:gridCol w:w="1560"/>
        <w:gridCol w:w="600"/>
        <w:gridCol w:w="1200"/>
        <w:gridCol w:w="1200"/>
        <w:gridCol w:w="1200"/>
      </w:tblGrid>
      <w:tr w:rsidR="000A1C29" w:rsidTr="000A1C29">
        <w:trPr>
          <w:cantSplit/>
          <w:trHeight w:val="255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jc w:val="center"/>
            </w:pPr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157685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BA5B33" w:rsidRDefault="000A1C29" w:rsidP="005467F1">
            <w:pPr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5467F1">
              <w:rPr>
                <w:b/>
              </w:rPr>
              <w:t>091,3</w:t>
            </w:r>
            <w:r>
              <w:rPr>
                <w:b/>
              </w:rPr>
              <w:t>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A5B33" w:rsidRDefault="000A1C2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2690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>
              <w:t>2676,186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711701" w:rsidRDefault="000A1C29" w:rsidP="000A1C29">
            <w:r w:rsidRPr="00711701"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011 010</w:t>
              </w:r>
              <w:r>
                <w:rPr>
                  <w:b/>
                </w:rPr>
                <w:t>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71,0</w:t>
            </w:r>
          </w:p>
        </w:tc>
      </w:tr>
      <w:tr w:rsidR="000A1C29" w:rsidTr="000A1C29">
        <w:trPr>
          <w:trHeight w:val="1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651,338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683,7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711,0</w:t>
            </w:r>
          </w:p>
        </w:tc>
      </w:tr>
      <w:tr w:rsidR="000A1C29" w:rsidRPr="0045675B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2024,848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выплаты по оплате труда </w:t>
            </w:r>
            <w:r>
              <w:lastRenderedPageBreak/>
              <w:t>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430,050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45675B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«Комплексные </w:t>
            </w:r>
            <w:r w:rsidRPr="0045675B">
              <w:rPr>
                <w:b/>
              </w:rPr>
              <w:lastRenderedPageBreak/>
              <w:t>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BC5C80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Профилактика и противодействия злоупотребления наркотиками и их незаконному обороту на территории 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</w:t>
            </w:r>
            <w:r>
              <w:rPr>
                <w:b/>
              </w:rPr>
              <w:t>едотвращение</w:t>
            </w:r>
            <w:r w:rsidRPr="0045675B">
              <w:rPr>
                <w:b/>
              </w:rPr>
              <w:t xml:space="preserve"> террористическ</w:t>
            </w:r>
            <w:r>
              <w:rPr>
                <w:b/>
              </w:rPr>
              <w:t xml:space="preserve">ихактов </w:t>
            </w:r>
            <w:r w:rsidRPr="0045675B">
              <w:rPr>
                <w:b/>
              </w:rPr>
              <w:t>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BC5C80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учету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 xml:space="preserve">гоуправления </w:t>
            </w:r>
            <w:r w:rsidRPr="0045675B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45675B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BC5C80" w:rsidRDefault="000A1C29" w:rsidP="000A1C29">
            <w:pPr>
              <w:rPr>
                <w:b/>
              </w:rPr>
            </w:pPr>
            <w:r w:rsidRPr="00BC5C80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030 01000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AD15F9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Капитальный ремонт и ремонт автомобильных дорог общего пользования местного значения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849,6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45675B">
                <w:rPr>
                  <w:b/>
                </w:rPr>
                <w:t>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AD15F9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Содержание автомобильных дорог общего пользования в населенных пунктах</w:t>
            </w:r>
            <w:r w:rsidRPr="00D7314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AD15F9" w:rsidP="000A1C29">
            <w:r>
              <w:t>580,4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314,00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450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5E4E3B" w:rsidP="005E4E3B">
            <w:pPr>
              <w:rPr>
                <w:b/>
              </w:rPr>
            </w:pPr>
            <w:r>
              <w:rPr>
                <w:b/>
              </w:rPr>
              <w:t>238,141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6F494F" w:rsidRDefault="000A1C29" w:rsidP="000A1C29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5E4E3B" w:rsidP="005E4E3B">
            <w:pPr>
              <w:rPr>
                <w:b/>
              </w:rPr>
            </w:pPr>
            <w:r>
              <w:rPr>
                <w:b/>
              </w:rPr>
              <w:t>237,141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4,00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 w:rsidRPr="0045675B">
              <w:rPr>
                <w:b/>
              </w:rPr>
              <w:t xml:space="preserve"> «« Благоустройство территорий, развитие жилищно</w:t>
            </w:r>
            <w:r>
              <w:rPr>
                <w:b/>
              </w:rPr>
              <w:t>-</w:t>
            </w:r>
            <w:r w:rsidRPr="0045675B">
              <w:rPr>
                <w:b/>
              </w:rPr>
              <w:t xml:space="preserve"> коммунального хозяйства,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 xml:space="preserve">Липовского сельсовета </w:t>
            </w:r>
            <w:r w:rsidRPr="0045675B">
              <w:rPr>
                <w:b/>
              </w:rPr>
              <w:lastRenderedPageBreak/>
              <w:t>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 xml:space="preserve"> 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66,7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C1046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r w:rsidRPr="003B6339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r w:rsidRPr="003B6339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B633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B6339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A1295" w:rsidRDefault="000A1C2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EF4F8B" w:rsidP="000A1C29">
            <w:pPr>
              <w:rPr>
                <w:b/>
              </w:rPr>
            </w:pPr>
            <w:r>
              <w:rPr>
                <w:b/>
              </w:rPr>
              <w:t>170,441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9E4A73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  <w:r>
              <w:rPr>
                <w:b/>
              </w:rPr>
              <w:t>Подпрограмма «Создание и развитие инфраструктуры на территории Липовского сельс</w:t>
            </w:r>
            <w:r w:rsidR="006E31A5">
              <w:rPr>
                <w:b/>
              </w:rPr>
              <w:t>овета Малосердобинского района П</w:t>
            </w:r>
            <w:r>
              <w:rPr>
                <w:b/>
              </w:rPr>
              <w:t>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F4F8B" w:rsidRDefault="00E87FC9" w:rsidP="000A1C29">
            <w:pPr>
              <w:rPr>
                <w:b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  <w:r>
              <w:rPr>
                <w:b/>
              </w:rPr>
              <w:t>04</w:t>
            </w:r>
            <w:r w:rsidR="005A249A">
              <w:rPr>
                <w:b/>
              </w:rPr>
              <w:t>1 00</w:t>
            </w:r>
            <w:r>
              <w:rPr>
                <w:b/>
              </w:rPr>
              <w:t>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EF4F8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</w:tr>
      <w:tr w:rsidR="009E4A73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9E4A73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5A249A" w:rsidP="000A1C29">
            <w:pPr>
              <w:rPr>
                <w:b/>
              </w:rPr>
            </w:pPr>
            <w:r>
              <w:rPr>
                <w:b/>
              </w:rPr>
              <w:t>041 010000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EF4F8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</w:tr>
      <w:tr w:rsidR="009E4A73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9E4A73" w:rsidRDefault="009E4A73" w:rsidP="000A1C29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E87FC9" w:rsidRDefault="00E87FC9" w:rsidP="000A1C29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5A249A" w:rsidRDefault="005A249A" w:rsidP="000A1C29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Pr="006E31A5" w:rsidRDefault="00EF4F8B" w:rsidP="000A1C29">
            <w:r w:rsidRPr="006E31A5"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73" w:rsidRDefault="009E4A73" w:rsidP="000A1C29">
            <w:pPr>
              <w:rPr>
                <w:b/>
              </w:rPr>
            </w:pP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5A249A" w:rsidRDefault="00E87FC9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F4F8B" w:rsidP="006E31A5">
            <w:r>
              <w:t>2</w:t>
            </w:r>
            <w:r w:rsidR="006E31A5">
              <w:t>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F4F8B" w:rsidRDefault="00EF4F8B" w:rsidP="000A1C29">
            <w:r w:rsidRPr="00EF4F8B"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87FC9" w:rsidRDefault="00E87FC9" w:rsidP="00311DA7">
            <w:pPr>
              <w:rPr>
                <w:lang w:val="en-US"/>
              </w:rPr>
            </w:pPr>
            <w:r w:rsidRPr="00E87FC9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5A249A" w:rsidRDefault="00E87FC9" w:rsidP="00311DA7"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F4F8B" w:rsidP="006E31A5">
            <w:r>
              <w:t>24</w:t>
            </w:r>
            <w:r w:rsidR="006E31A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EF4F8B" w:rsidRDefault="00EF4F8B" w:rsidP="000A1C29">
            <w:r w:rsidRPr="00EF4F8B">
              <w:t>168,441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Уличное освещение населенных пунктов Липовского сельсовета </w:t>
            </w:r>
            <w:r>
              <w:lastRenderedPageBreak/>
              <w:t>Малосердобинсского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827B6" w:rsidRDefault="00E87FC9" w:rsidP="000A1C29">
            <w:pPr>
              <w:rPr>
                <w:b/>
              </w:rPr>
            </w:pPr>
            <w:r w:rsidRPr="00D827B6"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Устойчивое функционирование сетей водоснабжения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>
              <w:rPr>
                <w:b/>
              </w:rPr>
              <w:t>1</w:t>
            </w:r>
            <w:r w:rsidRPr="004A1295">
              <w:rPr>
                <w:b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A1295" w:rsidRDefault="00E87FC9" w:rsidP="000A1C29">
            <w:pPr>
              <w:rPr>
                <w:b/>
              </w:rPr>
            </w:pPr>
            <w:r w:rsidRPr="004A1295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15B30" w:rsidRDefault="005467F1" w:rsidP="005467F1">
            <w:pPr>
              <w:rPr>
                <w:b/>
              </w:rPr>
            </w:pPr>
            <w:r>
              <w:rPr>
                <w:b/>
              </w:rPr>
              <w:t>2140,0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15B30" w:rsidRDefault="00E87FC9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D15B30" w:rsidRDefault="00E87FC9" w:rsidP="000A1C29">
            <w:pPr>
              <w:rPr>
                <w:b/>
              </w:rPr>
            </w:pPr>
            <w:r w:rsidRPr="00D15B30">
              <w:rPr>
                <w:b/>
              </w:rPr>
              <w:t>19</w:t>
            </w:r>
            <w:r>
              <w:rPr>
                <w:b/>
              </w:rPr>
              <w:t>72</w:t>
            </w:r>
            <w:r w:rsidRPr="00D15B30">
              <w:rPr>
                <w:b/>
              </w:rPr>
              <w:t>,</w:t>
            </w:r>
            <w:r>
              <w:rPr>
                <w:b/>
              </w:rPr>
              <w:t>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5467F1" w:rsidP="005467F1">
            <w:r>
              <w:t>2140,0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r>
              <w:t>2032,364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r>
              <w:t>1972,95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2014-2023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5467F1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5467F1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О</w:t>
            </w:r>
            <w:r w:rsidRPr="0045675B">
              <w:rPr>
                <w:b/>
              </w:rPr>
              <w:t>беспечение деятельности</w:t>
            </w:r>
            <w:r>
              <w:rPr>
                <w:b/>
              </w:rPr>
              <w:t xml:space="preserve"> (оказание услуг)государственных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5467F1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C95994" w:rsidRDefault="00E87FC9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848,0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965,5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C95994" w:rsidRDefault="00E87FC9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848,0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965,5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C95994" w:rsidRDefault="00E87FC9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848,0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965,5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Расходы на повышение оплаты труда работников муниципальных 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</w:t>
            </w:r>
            <w:r>
              <w:lastRenderedPageBreak/>
              <w:t>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5F75EF" w:rsidP="000A1C29">
            <w:r>
              <w:t>858,9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990,0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5F75EF" w:rsidP="000A1C29">
            <w:r>
              <w:t>858,9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990,0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5F75EF" w:rsidP="000A1C29">
            <w:r>
              <w:t>858,9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990,0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428,1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16,45</w:t>
            </w:r>
          </w:p>
          <w:p w:rsidR="00E87FC9" w:rsidRPr="000D1C0A" w:rsidRDefault="00E87FC9" w:rsidP="000A1C29"/>
          <w:p w:rsidR="00E87FC9" w:rsidRPr="000D1C0A" w:rsidRDefault="00E87FC9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428,1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16,45</w:t>
            </w:r>
          </w:p>
          <w:p w:rsidR="00E87FC9" w:rsidRPr="000D1C0A" w:rsidRDefault="00E87FC9" w:rsidP="000A1C29"/>
          <w:p w:rsidR="00E87FC9" w:rsidRPr="000D1C0A" w:rsidRDefault="00E87FC9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E87FC9" w:rsidTr="000A1C29">
        <w:trPr>
          <w:trHeight w:val="49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428,1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16,45</w:t>
            </w:r>
          </w:p>
          <w:p w:rsidR="00E87FC9" w:rsidRPr="000D1C0A" w:rsidRDefault="00E87FC9" w:rsidP="000A1C29"/>
          <w:p w:rsidR="00E87FC9" w:rsidRPr="000D1C0A" w:rsidRDefault="00E87FC9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</w:t>
              </w:r>
              <w:r w:rsidRPr="0045675B">
                <w:rPr>
                  <w:b/>
                </w:rPr>
                <w:t>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1,00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 w:rsidRPr="000534C0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</w:t>
            </w:r>
            <w:r w:rsidRPr="000534C0">
              <w:t>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64646A" w:rsidRDefault="00E87FC9" w:rsidP="000A1C29"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 w:rsidRPr="000534C0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</w:t>
            </w:r>
            <w:r w:rsidRPr="000534C0">
              <w:t>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64646A" w:rsidRDefault="00E87FC9" w:rsidP="000A1C29">
            <w:r>
              <w:rPr>
                <w:lang w:val="en-US"/>
              </w:rPr>
              <w:t>6</w:t>
            </w:r>
            <w: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 w:rsidRPr="000534C0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5</w:t>
            </w:r>
            <w:r w:rsidRPr="000534C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r>
              <w:t>1</w:t>
            </w:r>
            <w:r w:rsidRPr="000534C0">
              <w:t>,00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</w:t>
            </w:r>
          </w:p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 xml:space="preserve"> «</w:t>
            </w:r>
            <w:r>
              <w:rPr>
                <w:b/>
              </w:rPr>
              <w:t xml:space="preserve"> Предоставление с</w:t>
            </w:r>
            <w:r w:rsidRPr="0045675B">
              <w:rPr>
                <w:b/>
              </w:rPr>
              <w:t>оциальн</w:t>
            </w:r>
            <w:r>
              <w:rPr>
                <w:b/>
              </w:rPr>
              <w:t>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45675B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246051" w:rsidRDefault="00E87FC9" w:rsidP="000A1C29">
            <w:pPr>
              <w:rPr>
                <w:b/>
              </w:rPr>
            </w:pPr>
            <w:r w:rsidRPr="00246051">
              <w:rPr>
                <w:b/>
              </w:rP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 xml:space="preserve">Публичные нормативные социальные </w:t>
            </w:r>
            <w:r>
              <w:lastRenderedPageBreak/>
              <w:t>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lastRenderedPageBreak/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57,130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Default="00E87FC9" w:rsidP="000A1C29">
            <w:r>
              <w:t>64,20</w:t>
            </w:r>
          </w:p>
        </w:tc>
      </w:tr>
      <w:tr w:rsidR="00E87FC9" w:rsidTr="000A1C2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 w:rsidRPr="000534C0">
              <w:rPr>
                <w:b/>
              </w:rPr>
              <w:lastRenderedPageBreak/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FC9" w:rsidRPr="000534C0" w:rsidRDefault="00E87FC9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03638E" w:rsidRDefault="000A1C29" w:rsidP="000A1C29">
      <w:pPr>
        <w:tabs>
          <w:tab w:val="left" w:pos="5985"/>
        </w:tabs>
        <w:rPr>
          <w:color w:val="000000"/>
          <w:sz w:val="18"/>
          <w:lang w:val="en-US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p w:rsidR="000A1C29" w:rsidRPr="009578DA" w:rsidRDefault="009C12E5" w:rsidP="000A1C2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A1C29">
        <w:rPr>
          <w:rFonts w:ascii="Times New Roman" w:hAnsi="Times New Roman" w:cs="Times New Roman"/>
          <w:b/>
          <w:bCs/>
          <w:sz w:val="28"/>
          <w:szCs w:val="28"/>
        </w:rPr>
        <w:t>. Приложение 8 изложить в следующей редакции</w:t>
      </w:r>
    </w:p>
    <w:p w:rsidR="000A1C29" w:rsidRPr="0024660E" w:rsidRDefault="000A1C29" w:rsidP="000A1C29">
      <w:pPr>
        <w:tabs>
          <w:tab w:val="left" w:pos="5985"/>
        </w:tabs>
        <w:rPr>
          <w:color w:val="000000"/>
          <w:sz w:val="28"/>
          <w:szCs w:val="28"/>
        </w:rPr>
      </w:pPr>
    </w:p>
    <w:p w:rsidR="000A1C29" w:rsidRPr="006B75B3" w:rsidRDefault="000A1C29" w:rsidP="000A1C29">
      <w:pPr>
        <w:pStyle w:val="7"/>
        <w:rPr>
          <w:sz w:val="28"/>
          <w:szCs w:val="28"/>
        </w:rPr>
      </w:pPr>
      <w:r w:rsidRPr="006B75B3">
        <w:rPr>
          <w:sz w:val="28"/>
          <w:szCs w:val="28"/>
        </w:rPr>
        <w:t>Ведомственная структура расходов бюджета Липовского сельсовета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Малосердобинского района Пензенской области</w:t>
      </w:r>
    </w:p>
    <w:p w:rsidR="000A1C29" w:rsidRDefault="000A1C29" w:rsidP="000A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плановый период 2021-2022 годы</w:t>
      </w:r>
    </w:p>
    <w:p w:rsidR="000A1C29" w:rsidRDefault="000A1C29" w:rsidP="000A1C29">
      <w:pPr>
        <w:jc w:val="center"/>
        <w:rPr>
          <w:b/>
          <w:color w:val="000000"/>
          <w:sz w:val="28"/>
          <w:szCs w:val="28"/>
        </w:rPr>
      </w:pPr>
    </w:p>
    <w:p w:rsidR="000A1C29" w:rsidRDefault="000A1C29" w:rsidP="000A1C29">
      <w:pPr>
        <w:tabs>
          <w:tab w:val="left" w:pos="5985"/>
        </w:tabs>
        <w:jc w:val="right"/>
        <w:rPr>
          <w:color w:val="000000"/>
          <w:sz w:val="18"/>
        </w:rPr>
      </w:pPr>
    </w:p>
    <w:tbl>
      <w:tblPr>
        <w:tblW w:w="11498" w:type="dxa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600"/>
        <w:gridCol w:w="480"/>
        <w:gridCol w:w="480"/>
        <w:gridCol w:w="1560"/>
        <w:gridCol w:w="600"/>
        <w:gridCol w:w="1200"/>
        <w:gridCol w:w="1320"/>
        <w:gridCol w:w="1298"/>
      </w:tblGrid>
      <w:tr w:rsidR="000A1C29" w:rsidTr="000A1C29">
        <w:trPr>
          <w:cantSplit/>
          <w:trHeight w:val="25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Главный распорядитель</w:t>
            </w:r>
          </w:p>
        </w:tc>
        <w:tc>
          <w:tcPr>
            <w:tcW w:w="6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Коды</w:t>
            </w:r>
          </w:p>
        </w:tc>
      </w:tr>
      <w:tr w:rsidR="000A1C29" w:rsidTr="000A1C29">
        <w:trPr>
          <w:cantSplit/>
          <w:trHeight w:val="16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Функциональной классификации расходов бюджетов Российской Федерации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Сумма, тыс. руб.</w:t>
            </w:r>
          </w:p>
        </w:tc>
      </w:tr>
      <w:tr w:rsidR="000A1C29" w:rsidTr="000A1C29">
        <w:trPr>
          <w:cantSplit/>
          <w:trHeight w:val="810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Раз-</w:t>
            </w:r>
          </w:p>
          <w:p w:rsidR="000A1C29" w:rsidRDefault="000A1C29" w:rsidP="000A1C29">
            <w:r>
              <w:t>дел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Под</w:t>
            </w:r>
          </w:p>
          <w:p w:rsidR="000A1C29" w:rsidRDefault="000A1C29" w:rsidP="000A1C29">
            <w:r>
              <w:t>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Целевая статья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Вид расхода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F0607F" w:rsidRDefault="000A1C29" w:rsidP="000A1C29"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lang w:val="en-US"/>
                </w:rPr>
                <w:t>20</w:t>
              </w:r>
              <w:r>
                <w:t>20 г</w:t>
              </w:r>
            </w:smartTag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smartTag w:uri="urn:schemas-microsoft-com:office:smarttags" w:element="metricconverter">
              <w:smartTagPr>
                <w:attr w:name="ProductID" w:val="2022 г"/>
              </w:smartTagPr>
              <w:r>
                <w:t>2022 г</w:t>
              </w:r>
            </w:smartTag>
            <w:r>
              <w:t>.</w:t>
            </w:r>
          </w:p>
        </w:tc>
      </w:tr>
      <w:tr w:rsidR="000A1C29" w:rsidTr="000A1C29">
        <w:trPr>
          <w:cantSplit/>
          <w:trHeight w:val="2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Администрация Липовского сельсовета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Pr="003663F2" w:rsidRDefault="005E4E3B" w:rsidP="005F75EF">
            <w:pPr>
              <w:rPr>
                <w:b/>
              </w:rPr>
            </w:pPr>
            <w:r>
              <w:rPr>
                <w:b/>
              </w:rPr>
              <w:t>7</w:t>
            </w:r>
            <w:r w:rsidR="005F75EF">
              <w:rPr>
                <w:b/>
              </w:rPr>
              <w:t>091,3</w:t>
            </w:r>
            <w:r>
              <w:rPr>
                <w:b/>
              </w:rPr>
              <w:t>57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6092,783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6207,002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2690,186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2823,8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2824,902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2676,186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2819,902</w:t>
            </w:r>
          </w:p>
        </w:tc>
      </w:tr>
      <w:tr w:rsidR="000A1C29" w:rsidTr="000A1C29">
        <w:trPr>
          <w:trHeight w:val="94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88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2676,186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2801,8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2819,902</w:t>
            </w:r>
          </w:p>
        </w:tc>
      </w:tr>
      <w:tr w:rsidR="000A1C29" w:rsidTr="000A1C29">
        <w:trPr>
          <w:trHeight w:val="67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651,338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>
              <w:t>651,338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0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</w:t>
            </w:r>
            <w:r>
              <w:t>51</w:t>
            </w:r>
            <w:r w:rsidRPr="004567E8">
              <w:t>,</w:t>
            </w:r>
            <w:r>
              <w:t>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</w:t>
            </w:r>
            <w:r>
              <w:t>51</w:t>
            </w:r>
            <w:r w:rsidRPr="004567E8">
              <w:t>,</w:t>
            </w:r>
            <w:r>
              <w:t>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683,7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E8" w:rsidRDefault="000A1C29" w:rsidP="000A1C29">
            <w:r w:rsidRPr="004567E8">
              <w:t>711,0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402,8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415,9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A0478F" w:rsidRDefault="000A1C29" w:rsidP="000A1C29">
            <w:r>
              <w:t>432,5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97,494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113,6</w:t>
            </w:r>
          </w:p>
        </w:tc>
      </w:tr>
      <w:tr w:rsidR="000A1C29" w:rsidTr="000A1C29">
        <w:trPr>
          <w:trHeight w:val="1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151,044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158,6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164,9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2024,848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2118,100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2108,902              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1594,798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1662,4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1729,0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1115,50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1152,0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1198,2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выплаты персоналу, за исключением фонда оплаты труда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109,368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124,8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129,8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369,930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385,6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401,0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обеспечение функций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430,050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379,902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400,050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425,7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360,902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налогов, сборов и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Уплата прочих налогов, сборов и иных платежей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Уплата иных платежей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непрограмные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Резервный фонд в рамках не программного направления деятельности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бюджетные ассигнования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Резервные средства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</w:t>
            </w:r>
            <w:r w:rsidRPr="003663F2">
              <w:rPr>
                <w:b/>
              </w:rPr>
              <w:t xml:space="preserve"> «Развитие муниципально</w:t>
            </w:r>
            <w:r>
              <w:rPr>
                <w:b/>
              </w:rPr>
              <w:t>гоуправления</w:t>
            </w:r>
            <w:r w:rsidRPr="003663F2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3663F2">
              <w:rPr>
                <w:b/>
              </w:rPr>
              <w:t xml:space="preserve">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Подпрограмма 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3,00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</w:t>
            </w:r>
            <w:r>
              <w:rPr>
                <w:b/>
              </w:rPr>
              <w:t xml:space="preserve">Обеспечение учета и мониторинга имущества находящегося в собственности муниципального образования </w:t>
            </w:r>
            <w:r w:rsidRPr="002A5824">
              <w:rPr>
                <w:b/>
              </w:rPr>
              <w:t xml:space="preserve">Липовского сельсовета Малосердобинского района Пензенской области»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011 0300000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Оценка недвижимости, признание прав 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Основное мероприятие 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011 0400000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Профилактика и  противодействия злоупотребления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RPr="002A5824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«Пр</w:t>
            </w:r>
            <w:r>
              <w:rPr>
                <w:b/>
              </w:rPr>
              <w:t xml:space="preserve">едотвращение </w:t>
            </w:r>
            <w:r w:rsidRPr="002A5824">
              <w:rPr>
                <w:b/>
              </w:rPr>
              <w:t>террористическ</w:t>
            </w:r>
            <w:r>
              <w:rPr>
                <w:b/>
              </w:rPr>
              <w:t xml:space="preserve">ихактов </w:t>
            </w:r>
            <w:r w:rsidRPr="002A5824">
              <w:rPr>
                <w:b/>
              </w:rPr>
              <w:t>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011 0500000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D089A" w:rsidRDefault="000A1C29" w:rsidP="000A1C29">
            <w:r w:rsidRPr="00ED089A"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80,</w:t>
            </w:r>
            <w:r>
              <w:rPr>
                <w:b/>
              </w:rPr>
              <w:t>900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 w:rsidRPr="002B606F">
              <w:rPr>
                <w:b/>
              </w:rPr>
              <w:t>8</w:t>
            </w:r>
            <w:r>
              <w:rPr>
                <w:b/>
              </w:rPr>
              <w:t>1</w:t>
            </w:r>
            <w:r w:rsidRPr="002B606F">
              <w:rPr>
                <w:b/>
              </w:rPr>
              <w:t>,</w:t>
            </w:r>
            <w:r>
              <w:rPr>
                <w:b/>
              </w:rPr>
              <w:t>5</w:t>
            </w:r>
            <w:r w:rsidRPr="002B606F">
              <w:rPr>
                <w:b/>
              </w:rP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Мобилизационная  и вневойсковая подготовка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lastRenderedPageBreak/>
              <w:t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Основное мероприятие 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901</w:t>
            </w:r>
          </w:p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2A5824">
                <w:rPr>
                  <w:b/>
                </w:rPr>
                <w:t>012 0100000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A582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80,300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80,900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81,500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84,600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Фонд оплаты труда и страховые взносы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62,1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62,6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65,0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18,8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18,9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19,6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Защита населения и территории от чрезвычайных ситуаций природного и техногенного характера, обеспечение противопожарной безопасности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>Муниципальная программа  «Развитие муниципально</w:t>
            </w:r>
            <w:r>
              <w:rPr>
                <w:b/>
              </w:rPr>
              <w:t>гоуправления</w:t>
            </w:r>
            <w:r w:rsidRPr="002A5824">
              <w:rPr>
                <w:b/>
              </w:rPr>
              <w:t xml:space="preserve">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 w:rsidRPr="002A5824"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2A5824">
              <w:rPr>
                <w:b/>
              </w:rPr>
              <w:t xml:space="preserve">Подпрограмма  «Обеспечение защиты населения и территорий от чрезвычайных ситуаций, пожарной безопасности в Липовском сельсовете Малосердобинского района </w:t>
            </w:r>
            <w:r w:rsidRPr="002A5824">
              <w:rPr>
                <w:b/>
              </w:rPr>
              <w:lastRenderedPageBreak/>
              <w:t>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Основное мероприятие 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012 0200000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Участие в предупреждении и ликвидации последствий чрезвычайных ситуаций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1880,000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922,000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945,000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030 000000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1430,000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902,000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944,000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</w:t>
            </w:r>
            <w:r>
              <w:rPr>
                <w:b/>
              </w:rPr>
              <w:t>Строительство (реконструкция), капитальный ремонт, р</w:t>
            </w:r>
            <w:r w:rsidRPr="0045675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2B217A" w:rsidP="000A1C29">
            <w:pPr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2B606F" w:rsidRDefault="000A1C29" w:rsidP="000A1C29">
            <w:pPr>
              <w:rPr>
                <w:b/>
              </w:rPr>
            </w:pPr>
            <w:r>
              <w:rPr>
                <w:b/>
              </w:rP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Капитальный ремонт и ремонт автомобильных дорог общего пользования местного значения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2B217A" w:rsidP="000A1C29">
            <w:r>
              <w:t>849,6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590,000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630,000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«Содержание</w:t>
            </w:r>
            <w:r>
              <w:rPr>
                <w:b/>
              </w:rPr>
              <w:t xml:space="preserve"> и сохранность</w:t>
            </w:r>
            <w:r w:rsidRPr="0045675B">
              <w:rPr>
                <w:b/>
              </w:rPr>
              <w:t xml:space="preserve"> </w:t>
            </w:r>
            <w:r w:rsidRPr="0045675B">
              <w:rPr>
                <w:b/>
              </w:rPr>
              <w:lastRenderedPageBreak/>
              <w:t>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030 0200000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2B217A" w:rsidP="000A1C29">
            <w:pPr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312,00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314,00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lastRenderedPageBreak/>
              <w:t>Содержание автомобильных дорог общего пользования в населенных пунктах</w:t>
            </w:r>
            <w:r w:rsidRPr="00713CBC">
              <w:t>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2B217A" w:rsidP="000A1C29">
            <w:r>
              <w:t>580,4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312</w:t>
            </w:r>
            <w:r w:rsidRPr="00E01D24">
              <w:t>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r>
              <w:t>314</w:t>
            </w:r>
            <w:r w:rsidRPr="00E01D24">
              <w:t>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 w:rsidRPr="00891D34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891D34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«Землеустройство и землепользование на территории Липовского сельсовета Малосердлобинского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011 0700000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D34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генеральных планов поселений, правил землепользования и застройки поселения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011 0786890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450,00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5E4E3B" w:rsidP="000A1C29">
            <w:pPr>
              <w:rPr>
                <w:b/>
              </w:rPr>
            </w:pPr>
            <w:r>
              <w:rPr>
                <w:b/>
              </w:rPr>
              <w:t>238,141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634FA2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634FA2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rPr>
                <w:b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pPr>
              <w:rPr>
                <w:b/>
              </w:rPr>
            </w:pPr>
            <w:r w:rsidRPr="00E01D2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pPr>
              <w:rPr>
                <w:b/>
              </w:rPr>
            </w:pPr>
            <w:r w:rsidRPr="00E01D24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01D24" w:rsidRDefault="000A1C29" w:rsidP="000A1C29">
            <w:pPr>
              <w:rPr>
                <w:b/>
              </w:rPr>
            </w:pPr>
            <w:r w:rsidRPr="00E01D24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C74" w:rsidRDefault="005E4E3B" w:rsidP="005E4E3B">
            <w:pPr>
              <w:rPr>
                <w:b/>
              </w:rPr>
            </w:pPr>
            <w:r>
              <w:rPr>
                <w:b/>
              </w:rPr>
              <w:t>237,141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C74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891C74" w:rsidRDefault="000A1C29" w:rsidP="000A1C29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«Развитие муниципального управления в Липовском сельсовете Малосердобинского </w:t>
            </w:r>
            <w:r>
              <w:rPr>
                <w:b/>
              </w:rPr>
              <w:lastRenderedPageBreak/>
              <w:t>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 «</w:t>
            </w:r>
            <w:r w:rsidRPr="0045675B">
              <w:rPr>
                <w:b/>
              </w:rPr>
              <w:t>Благоустройство территорий, развитие жилищно</w:t>
            </w:r>
            <w:r>
              <w:rPr>
                <w:b/>
              </w:rPr>
              <w:t>- коммунального хозяйства</w:t>
            </w:r>
            <w:r w:rsidRPr="0045675B">
              <w:rPr>
                <w:b/>
              </w:rPr>
              <w:t xml:space="preserve">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013 0000000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0A1C29" w:rsidRPr="0045675B" w:rsidRDefault="000A1C29" w:rsidP="000A1C29">
            <w:pPr>
              <w:rPr>
                <w:b/>
              </w:rPr>
            </w:pPr>
          </w:p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</w:t>
              </w:r>
              <w:r>
                <w:rPr>
                  <w:b/>
                  <w:lang w:val="en-US"/>
                </w:rPr>
                <w:t>2</w:t>
              </w:r>
              <w:r w:rsidRPr="0045675B"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45675B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 xml:space="preserve"> Расходы на 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  <w:p w:rsidR="000A1C29" w:rsidRDefault="000A1C29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</w:t>
              </w:r>
              <w:r>
                <w:rPr>
                  <w:lang w:val="en-US"/>
                </w:rPr>
                <w:t>2</w:t>
              </w:r>
              <w:r>
                <w:t>83150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66,7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 w:rsidRPr="003B6339">
              <w:rPr>
                <w:b/>
              </w:rPr>
              <w:t>Основное мероприятие «Организация и содержание мест захоронения на территории</w:t>
            </w:r>
            <w:r>
              <w:rPr>
                <w:b/>
              </w:rPr>
              <w:t xml:space="preserve"> муниципального образования</w:t>
            </w:r>
            <w:r w:rsidRPr="0045675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 w:rsidRPr="00EC02EE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 w:rsidRPr="00EC02EE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 w:rsidRPr="00EC02E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C02EE">
                <w:rPr>
                  <w:b/>
                </w:rPr>
                <w:t>013 0500000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EC02EE" w:rsidRDefault="000A1C29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Расходы на 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r>
              <w:t>1,00</w:t>
            </w:r>
          </w:p>
        </w:tc>
      </w:tr>
      <w:tr w:rsidR="000A1C29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Муниципальная программа  </w:t>
            </w:r>
            <w:r>
              <w:rPr>
                <w:b/>
              </w:rPr>
              <w:lastRenderedPageBreak/>
              <w:t>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 w:rsidRPr="003663F2">
              <w:rPr>
                <w:b/>
              </w:rPr>
              <w:lastRenderedPageBreak/>
              <w:t>901</w:t>
            </w:r>
          </w:p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3663F2">
                <w:rPr>
                  <w:b/>
                </w:rPr>
                <w:t>040 0000000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5E4E3B" w:rsidP="000A1C29">
            <w:pPr>
              <w:rPr>
                <w:b/>
              </w:rPr>
            </w:pPr>
            <w:r>
              <w:rPr>
                <w:b/>
              </w:rPr>
              <w:t>170</w:t>
            </w:r>
            <w:r w:rsidR="000A1C29">
              <w:rPr>
                <w:b/>
              </w:rPr>
              <w:t>,</w:t>
            </w:r>
            <w:r>
              <w:rPr>
                <w:b/>
              </w:rPr>
              <w:t>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29" w:rsidRPr="003663F2" w:rsidRDefault="000A1C29" w:rsidP="000A1C29">
            <w:pPr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pPr>
              <w:rPr>
                <w:b/>
              </w:rPr>
            </w:pPr>
            <w:r>
              <w:rPr>
                <w:b/>
              </w:rPr>
              <w:lastRenderedPageBreak/>
              <w:t>Подпрограмма «Создание и развитие инфраструктуры на территории Липовского сельсовета Малосер</w:t>
            </w:r>
            <w:r w:rsidR="006E31A5">
              <w:rPr>
                <w:b/>
              </w:rPr>
              <w:t>добинского района П</w:t>
            </w:r>
            <w:r>
              <w:rPr>
                <w:b/>
              </w:rPr>
              <w:t>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041 0000000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9E4A73" w:rsidRDefault="006A1EA7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5E4E3B" w:rsidRDefault="005E4E3B" w:rsidP="000A1C29">
            <w:r w:rsidRPr="005E4E3B"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6A1EA7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6A1EA7" w:rsidRDefault="006A1EA7" w:rsidP="000A1C29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3663F2" w:rsidRDefault="006A1EA7" w:rsidP="000A1C29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Pr="005E4E3B" w:rsidRDefault="005E4E3B" w:rsidP="000A1C29">
            <w:r w:rsidRPr="005E4E3B"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A7" w:rsidRDefault="006A1EA7" w:rsidP="000A1C29">
            <w:pPr>
              <w:rPr>
                <w:b/>
              </w:rPr>
            </w:pP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6A1EA7" w:rsidRDefault="005E4E3B" w:rsidP="00311DA7">
            <w:r w:rsidRPr="006A1EA7"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6A1EA7" w:rsidRDefault="005E4E3B" w:rsidP="00311DA7">
            <w:r w:rsidRPr="006A1EA7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6A1EA7" w:rsidRDefault="005E4E3B" w:rsidP="00311DA7">
            <w:r w:rsidRPr="006A1EA7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663F2" w:rsidRDefault="005E4E3B" w:rsidP="00311DA7">
            <w:pPr>
              <w:rPr>
                <w:b/>
              </w:rPr>
            </w:pPr>
            <w:r w:rsidRPr="005A249A">
              <w:t>041 01</w:t>
            </w:r>
            <w:r w:rsidRPr="005A249A">
              <w:rPr>
                <w:lang w:val="en-US"/>
              </w:rPr>
              <w:t>L</w:t>
            </w:r>
            <w:r w:rsidRPr="005A249A">
              <w:t>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E4E3B" w:rsidRDefault="005E4E3B" w:rsidP="000A1C29">
            <w:r w:rsidRPr="005E4E3B"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</w:t>
            </w:r>
            <w:r>
              <w:rPr>
                <w:b/>
              </w:rPr>
              <w:t>я</w:t>
            </w:r>
            <w:r w:rsidRPr="0045675B">
              <w:rPr>
                <w:b/>
              </w:rPr>
              <w:t xml:space="preserve">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Уличное освещение населенных пунктов Липовского сельсовета Малосердобинсского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E0E55" w:rsidRDefault="005E4E3B" w:rsidP="000A1C29">
            <w:pPr>
              <w:rPr>
                <w:b/>
              </w:rPr>
            </w:pPr>
            <w:r w:rsidRPr="004E0E55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Устойчивое функционирование сетей водоснобжения на территории 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040 0200000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>Капитальный ремонт и ремонт сетей и сооружений водоснобженияв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</w:t>
            </w:r>
            <w:r w:rsidRPr="00B12E0C"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 w:rsidRPr="00B12E0C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891C74" w:rsidRDefault="005E4E3B" w:rsidP="000A1C29">
            <w:pPr>
              <w:rPr>
                <w:b/>
              </w:rPr>
            </w:pPr>
            <w:r w:rsidRPr="00891C74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891C74" w:rsidRDefault="005E4E3B" w:rsidP="000A1C29">
            <w:pPr>
              <w:rPr>
                <w:b/>
              </w:rPr>
            </w:pPr>
            <w:r w:rsidRPr="00891C74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1972,95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 xml:space="preserve">Культура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F75EF" w:rsidP="000A1C29">
            <w:r>
              <w:t>2140,0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2032,364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12E0C" w:rsidRDefault="005E4E3B" w:rsidP="000A1C29">
            <w:r>
              <w:t>1972,95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 «Развитие культуры на территории Липовского сельсовета Малосердобинского района Пензенской области на 2017-2023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020 0000000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 xml:space="preserve">Подпрограмма 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 xml:space="preserve">Основное мероприятие  </w:t>
            </w:r>
            <w:r>
              <w:rPr>
                <w:b/>
              </w:rPr>
              <w:t>«Обеспечение деятельности  (оказание услуг) государственных учреждений в сфере культуры</w:t>
            </w:r>
          </w:p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021 0100000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pPr>
              <w:rPr>
                <w:b/>
              </w:rPr>
            </w:pPr>
            <w:r>
              <w:rPr>
                <w:b/>
              </w:rPr>
              <w:t>2135,0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2027,364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1971,95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 xml:space="preserve">Субсидии  бюджетным учреждениям на финансовое обеспечение муниципального задания на оказание </w:t>
            </w:r>
            <w:r>
              <w:lastRenderedPageBreak/>
              <w:t>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</w:t>
            </w:r>
            <w:r>
              <w:rPr>
                <w:lang w:val="en-US"/>
              </w:rPr>
              <w:t>Z</w:t>
            </w:r>
            <w:r>
              <w:t>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848,0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912,5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965,5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0210171051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F75EF" w:rsidP="000A1C29">
            <w:r>
              <w:t>858,9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935,8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990,0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021 0185230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428,1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r>
              <w:t>179,064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BA5B33" w:rsidRDefault="005E4E3B" w:rsidP="000A1C29">
            <w:pPr>
              <w:rPr>
                <w:lang w:val="en-US"/>
              </w:rPr>
            </w:pPr>
            <w:r>
              <w:t>16,45</w:t>
            </w:r>
          </w:p>
          <w:p w:rsidR="005E4E3B" w:rsidRPr="000D1C0A" w:rsidRDefault="005E4E3B" w:rsidP="000A1C29"/>
          <w:p w:rsidR="005E4E3B" w:rsidRPr="000D1C0A" w:rsidRDefault="005E4E3B" w:rsidP="000A1C29">
            <w:pPr>
              <w:tabs>
                <w:tab w:val="left" w:pos="900"/>
              </w:tabs>
            </w:pPr>
            <w:r>
              <w:tab/>
            </w:r>
          </w:p>
        </w:tc>
      </w:tr>
      <w:tr w:rsidR="005E4E3B" w:rsidTr="000A1C29">
        <w:trPr>
          <w:trHeight w:val="84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EE428C">
                <w:rPr>
                  <w:b/>
                </w:rPr>
                <w:t>050 0000000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rPr>
          <w:trHeight w:val="5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>
              <w:rPr>
                <w:b/>
              </w:rPr>
              <w:t>Основное м</w:t>
            </w:r>
            <w:r w:rsidRPr="0045675B">
              <w:rPr>
                <w:b/>
              </w:rPr>
              <w:t>ероприятие  «Развитие</w:t>
            </w:r>
            <w:r>
              <w:rPr>
                <w:b/>
              </w:rPr>
              <w:t>, капитальный ремонт и ремонт</w:t>
            </w:r>
            <w:r w:rsidRPr="0045675B">
              <w:rPr>
                <w:b/>
              </w:rPr>
              <w:t xml:space="preserve"> учреждений культуры»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050 01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3C1046" w:rsidRDefault="005E4E3B" w:rsidP="000A1C29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D10081" w:rsidRDefault="005E4E3B" w:rsidP="000A1C29">
            <w:r>
              <w:t>600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lastRenderedPageBreak/>
              <w:t>Субсидии бюджетным учреждениям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D10081" w:rsidRDefault="005E4E3B" w:rsidP="000A1C29">
            <w:r>
              <w:t>610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050 0185230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5,00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1,00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  <w:r w:rsidRPr="00EE428C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EE428C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rPr>
          <w:trHeight w:val="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«Развитие муниципального управления в Липовском сельсовете Малосердобинского района Пензенской области на 2014-202</w:t>
            </w:r>
            <w:r w:rsidRPr="00EC7B16">
              <w:rPr>
                <w:b/>
              </w:rPr>
              <w:t>4</w:t>
            </w:r>
            <w:r>
              <w:rPr>
                <w:b/>
              </w:rPr>
              <w:t>» годы»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010 0000000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Подпрограмма  «Обеспечение деятельности администрации 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011 0000000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</w:t>
            </w:r>
            <w:r w:rsidRPr="0045675B">
              <w:rPr>
                <w:b/>
              </w:rPr>
              <w:t>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r w:rsidRPr="0045675B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45675B">
                <w:rPr>
                  <w:b/>
                </w:rPr>
                <w:t>011 0600000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45675B" w:rsidRDefault="005E4E3B" w:rsidP="000A1C29">
            <w:pPr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  <w:p w:rsidR="005E4E3B" w:rsidRDefault="005E4E3B" w:rsidP="000A1C29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310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Иные пенсии, социальные доплаты к пенсиям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312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>
              <w:t>57,130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61,80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520289" w:rsidRDefault="005E4E3B" w:rsidP="000A1C29">
            <w:r w:rsidRPr="00520289">
              <w:t>64,20</w:t>
            </w:r>
          </w:p>
        </w:tc>
      </w:tr>
      <w:tr w:rsidR="005E4E3B" w:rsidTr="000A1C29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pPr>
              <w:rPr>
                <w:b/>
              </w:rPr>
            </w:pPr>
            <w:r w:rsidRPr="000534C0">
              <w:rPr>
                <w:b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Default="005E4E3B" w:rsidP="000A1C29">
            <w:r>
              <w:t>999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999 9999999</w:t>
              </w: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999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152,319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3B" w:rsidRPr="000534C0" w:rsidRDefault="005E4E3B" w:rsidP="000A1C29">
            <w:pPr>
              <w:rPr>
                <w:b/>
              </w:rPr>
            </w:pPr>
            <w:r>
              <w:rPr>
                <w:b/>
              </w:rPr>
              <w:t>310,35</w:t>
            </w:r>
          </w:p>
        </w:tc>
      </w:tr>
    </w:tbl>
    <w:p w:rsidR="000A1C29" w:rsidRPr="00492C80" w:rsidRDefault="000A1C29" w:rsidP="000A1C29">
      <w:pPr>
        <w:pStyle w:val="ConsNormal"/>
        <w:widowControl/>
        <w:tabs>
          <w:tab w:val="left" w:pos="5955"/>
        </w:tabs>
        <w:ind w:right="0" w:firstLine="0"/>
        <w:rPr>
          <w:color w:val="000000"/>
        </w:rPr>
      </w:pPr>
    </w:p>
    <w:p w:rsidR="000A1C29" w:rsidRPr="00EE6BFD" w:rsidRDefault="000A1C29" w:rsidP="000A1C29">
      <w:pPr>
        <w:tabs>
          <w:tab w:val="left" w:pos="5985"/>
        </w:tabs>
        <w:jc w:val="right"/>
        <w:rPr>
          <w:color w:val="000000"/>
          <w:sz w:val="28"/>
          <w:szCs w:val="28"/>
        </w:rPr>
      </w:pPr>
    </w:p>
    <w:p w:rsidR="000A1C29" w:rsidRDefault="000A1C29" w:rsidP="000A1C29">
      <w:pPr>
        <w:pStyle w:val="ConsNormal"/>
        <w:widowControl/>
        <w:ind w:right="0" w:firstLine="0"/>
        <w:jc w:val="right"/>
        <w:rPr>
          <w:color w:val="000000"/>
        </w:rPr>
      </w:pPr>
    </w:p>
    <w:p w:rsidR="000A1C29" w:rsidRPr="00E0000F" w:rsidRDefault="000A1C29" w:rsidP="000A1C29">
      <w:pPr>
        <w:pStyle w:val="ConsNormal"/>
        <w:widowControl/>
        <w:ind w:right="0" w:firstLine="0"/>
        <w:rPr>
          <w:color w:val="000000"/>
        </w:rPr>
        <w:sectPr w:rsidR="000A1C29" w:rsidRPr="00E0000F" w:rsidSect="00891A26">
          <w:pgSz w:w="11906" w:h="16838"/>
          <w:pgMar w:top="851" w:right="851" w:bottom="567" w:left="1418" w:header="0" w:footer="567" w:gutter="0"/>
          <w:cols w:space="720"/>
          <w:docGrid w:linePitch="326"/>
        </w:sectPr>
      </w:pPr>
    </w:p>
    <w:p w:rsidR="000A1C29" w:rsidRPr="0047427B" w:rsidRDefault="009C12E5" w:rsidP="000A1C29">
      <w:pPr>
        <w:pStyle w:val="a0"/>
        <w:rPr>
          <w:b/>
          <w:szCs w:val="28"/>
        </w:rPr>
      </w:pPr>
      <w:r>
        <w:rPr>
          <w:b/>
          <w:szCs w:val="28"/>
        </w:rPr>
        <w:lastRenderedPageBreak/>
        <w:t>6</w:t>
      </w:r>
      <w:r w:rsidR="000A1C29" w:rsidRPr="0047427B">
        <w:rPr>
          <w:b/>
          <w:szCs w:val="28"/>
        </w:rPr>
        <w:t>.Приложение 9 изложить в следующей редакции</w:t>
      </w:r>
    </w:p>
    <w:p w:rsidR="000A1C29" w:rsidRPr="00CF519E" w:rsidRDefault="000A1C29" w:rsidP="000A1C29">
      <w:pPr>
        <w:pStyle w:val="a0"/>
        <w:rPr>
          <w:szCs w:val="28"/>
        </w:rPr>
      </w:pPr>
    </w:p>
    <w:p w:rsidR="000A1C29" w:rsidRDefault="000A1C29" w:rsidP="000A1C29">
      <w:pPr>
        <w:pStyle w:val="a0"/>
        <w:rPr>
          <w:b/>
        </w:rPr>
      </w:pPr>
      <w:r>
        <w:rPr>
          <w:b/>
        </w:rPr>
        <w:t>Распределение бюджетных ассигнований по целевым статьям (муниципальных программ Липовского сельсовета Малосердобинского района Пензенской области и не программным направлениям деятельности) группам видов расходов, подгруппам видов расходов, разделам, подразделам классификации расходов бюджета на  реализацию муниципальных долгосрочных целевых программ, предусмотренных к финансированию из бюджета Липовского сельсовета Малосердобинского района Пензенской области в 2020 году и плановом периоде 2021-20</w:t>
      </w:r>
      <w:r w:rsidRPr="000E14B8">
        <w:rPr>
          <w:b/>
        </w:rPr>
        <w:t>2</w:t>
      </w:r>
      <w:r>
        <w:rPr>
          <w:b/>
        </w:rPr>
        <w:t>2 годах  по кодам бюджетной классификации</w:t>
      </w:r>
    </w:p>
    <w:p w:rsidR="000A1C29" w:rsidRDefault="000A1C29" w:rsidP="000A1C29">
      <w:pPr>
        <w:pStyle w:val="a0"/>
        <w:rPr>
          <w:sz w:val="24"/>
          <w:szCs w:val="24"/>
        </w:rPr>
      </w:pPr>
      <w:r>
        <w:t>(тыс.руб.)</w:t>
      </w:r>
    </w:p>
    <w:p w:rsidR="000A1C29" w:rsidRDefault="000A1C29" w:rsidP="000A1C29">
      <w:pPr>
        <w:pStyle w:val="ConsNormal"/>
        <w:widowControl/>
        <w:tabs>
          <w:tab w:val="left" w:pos="1020"/>
        </w:tabs>
        <w:ind w:right="0" w:firstLine="0"/>
        <w:rPr>
          <w:color w:val="000000"/>
        </w:rPr>
      </w:pPr>
      <w:r>
        <w:rPr>
          <w:color w:val="000000"/>
        </w:rPr>
        <w:tab/>
      </w:r>
    </w:p>
    <w:tbl>
      <w:tblPr>
        <w:tblW w:w="16260" w:type="dxa"/>
        <w:tblInd w:w="-792" w:type="dxa"/>
        <w:tblLayout w:type="fixed"/>
        <w:tblLook w:val="04A0"/>
      </w:tblPr>
      <w:tblGrid>
        <w:gridCol w:w="9540"/>
        <w:gridCol w:w="1620"/>
        <w:gridCol w:w="660"/>
        <w:gridCol w:w="480"/>
        <w:gridCol w:w="480"/>
        <w:gridCol w:w="1200"/>
        <w:gridCol w:w="1080"/>
        <w:gridCol w:w="1200"/>
      </w:tblGrid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Наименование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ВР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Рз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2020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2021год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2022 год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311DA7" w:rsidP="005F75EF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5F75EF">
              <w:rPr>
                <w:b/>
                <w:bCs/>
                <w:color w:val="000000"/>
              </w:rPr>
              <w:t>091</w:t>
            </w:r>
            <w:r>
              <w:rPr>
                <w:b/>
                <w:bCs/>
                <w:color w:val="000000"/>
              </w:rPr>
              <w:t>,</w:t>
            </w:r>
            <w:r w:rsidR="005F75EF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52028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6092,783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6207,002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</w:rPr>
              <w:t>Программа Липовского сельсовета Малосердобинского района Пензенской области «Развитие муниципального управления в Липовском сельсовете Малосердобинского района Пензенской области на 2014-2020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i/>
                <w:iCs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  <w:color w:val="000000"/>
                </w:rPr>
                <w:t>010 0000000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3348,916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3002,1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2975,702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Подпрограмма «Обеспечение деятельности администрации Липовского сельсовета Малосердобинского района Пензенской области»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Cs/>
                <w:i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2443F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3195,316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2903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B90750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2888</w:t>
            </w:r>
            <w:r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  <w:lang w:val="en-US"/>
              </w:rPr>
              <w:t>102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«Высшее должностное лицо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color w:val="000000"/>
                </w:rPr>
                <w:t>011 0100000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651,338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</w:pPr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651,338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651,338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683,7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711,0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402,8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415,9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432,5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151,044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158,6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164,9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011 0102100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97,494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109,2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113,6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Основное мероприятие «Аппарат администрации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011 0200000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2024,848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2118,1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2108,902</w:t>
            </w:r>
          </w:p>
        </w:tc>
      </w:tr>
      <w:tr w:rsidR="000A1C29" w:rsidTr="000A1C29">
        <w:trPr>
          <w:cantSplit/>
          <w:trHeight w:val="37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1594,798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109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1594,798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1662,4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1729,0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7E1BA6" w:rsidRDefault="000A1C29" w:rsidP="000A1C29">
            <w:pPr>
              <w:jc w:val="center"/>
            </w:pPr>
            <w:r>
              <w:t>1115,5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1152,0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1198,2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109,368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124,8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129,8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011 0202100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369,930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385,6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Расходы на обеспечение функций 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430,050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455,7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379,902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400,050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425,7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360,902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 и сборов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30,0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294CC5" w:rsidRDefault="000A1C29" w:rsidP="000A1C29">
            <w:pPr>
              <w:jc w:val="center"/>
            </w:pPr>
            <w:r>
              <w:t>19,0</w:t>
            </w:r>
          </w:p>
        </w:tc>
      </w:tr>
      <w:tr w:rsidR="000A1C29" w:rsidTr="000A1C29">
        <w:trPr>
          <w:cantSplit/>
          <w:trHeight w:val="624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Уплата иных платежей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011 0202200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853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Обеспечение учета и мониторинга имущества находящегося в </w:t>
            </w:r>
            <w:r w:rsidRPr="000E770B">
              <w:rPr>
                <w:b/>
              </w:rPr>
              <w:t xml:space="preserve"> собственности</w:t>
            </w:r>
            <w:r>
              <w:rPr>
                <w:b/>
              </w:rPr>
              <w:t xml:space="preserve"> муниципального образования 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011 0300000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Оценка недвижимости, признание прави регулирование отношений по муниципальной собственности </w:t>
            </w:r>
            <w:r w:rsidRPr="00605C9E">
              <w:t>Липовского сельсовета Малосердобинского района Пензенской области</w:t>
            </w:r>
            <w:r w:rsidRPr="0045675B">
              <w:rPr>
                <w:b/>
              </w:rPr>
              <w:t>»</w:t>
            </w:r>
          </w:p>
          <w:p w:rsidR="000A1C29" w:rsidRDefault="000A1C29" w:rsidP="000A1C29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011 0320810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«Комплексные меры противодействия злоупотреблению наркотиками и их незаконному обороту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011 0400000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и противодействия  злоупотреблению наркотиками и их незаконному обороту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011 0486710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  <w:color w:val="000000"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 xml:space="preserve">Предотвращение террористических актов </w:t>
            </w:r>
            <w:r w:rsidRPr="000E770B">
              <w:rPr>
                <w:b/>
              </w:rPr>
              <w:t>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Профилактика террористической и экстремистской деятельности на территории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011 0586730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Пенсионное обеспечение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jc w:val="both"/>
              <w:rPr>
                <w:b/>
              </w:rPr>
            </w:pPr>
            <w:r w:rsidRPr="000E770B">
              <w:rPr>
                <w:b/>
              </w:rPr>
              <w:t>Основное мероприятие «</w:t>
            </w:r>
            <w:r>
              <w:rPr>
                <w:b/>
              </w:rPr>
              <w:t>Предоставление социальных и иных гарантий муниципальным служащим и лицам замещающим должности, приравненные к должностям муниципальной службы»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lang w:val="en-US"/>
                </w:rPr>
                <w:t>01</w:t>
              </w:r>
              <w:r w:rsidRPr="000E770B">
                <w:rPr>
                  <w:b/>
                </w:rPr>
                <w:t>106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О пенсионном обеспечении за выслугу лет муниципальных служащих</w:t>
            </w:r>
            <w:r w:rsidRPr="005E56FF"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902AE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Публичные нормативные социальные выплаты гражданам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011 0684250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пенсии, социальные доплаты к пенсиям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lang w:val="en-US"/>
                </w:rPr>
                <w:t>01</w:t>
              </w:r>
              <w:r>
                <w:t>106</w:t>
              </w:r>
              <w:r>
                <w:rPr>
                  <w:lang w:val="en-US"/>
                </w:rPr>
                <w:t>8</w:t>
              </w:r>
              <w:r>
                <w:t>4</w:t>
              </w:r>
              <w:r>
                <w:rPr>
                  <w:lang w:val="en-US"/>
                </w:rPr>
                <w:t>2</w:t>
              </w:r>
              <w:r>
                <w:t>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312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57,130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61,80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64,20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«Землеустройство и землепользование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011 07</w:t>
              </w:r>
              <w:r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t>Расходы на утверждение  генеральных планов поселений правил землепользования и застройки поселения.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011 0786890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450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20,0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Подпрограмма «Обеспечение защиты населения и территорий от чрезвычайных ситуаций, пожарной безопасности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</w:p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012 0000000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85,9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85,6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Default="000A1C29" w:rsidP="000A1C29">
            <w:r>
              <w:t>Мобилизационная и вневойсковая подготовка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lastRenderedPageBreak/>
              <w:t>Основное мероприятие «Исполнение отдельных государственных полномочий делегированных органами местного самоуправления»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786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81,5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84,6</w:t>
            </w:r>
          </w:p>
        </w:tc>
      </w:tr>
      <w:tr w:rsidR="000A1C29" w:rsidTr="000A1C29">
        <w:trPr>
          <w:cantSplit/>
          <w:trHeight w:val="28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62,6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65,0</w:t>
            </w:r>
          </w:p>
        </w:tc>
      </w:tr>
      <w:tr w:rsidR="000A1C29" w:rsidTr="000A1C29">
        <w:trPr>
          <w:cantSplit/>
          <w:trHeight w:val="300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129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19,6</w:t>
            </w:r>
          </w:p>
        </w:tc>
      </w:tr>
      <w:tr w:rsidR="000A1C29" w:rsidTr="000A1C29">
        <w:trPr>
          <w:cantSplit/>
          <w:trHeight w:val="85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012 0151180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r>
              <w:t>Обеспечение противопожарной безопасности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 Предупреждение и ликвидация последствий чрезвычайных ситуаций и стихийных бедствий в Липовском сельсовете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012 0200000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 w:rsidRPr="000E770B">
              <w:rPr>
                <w:b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/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012 0221410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03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 xml:space="preserve"> Подпрограмма «« Благоустройство территорий, развитие жилищно коммунального хозяйства муниципального образования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013 0000000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Благоустройство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Основное мероприятие «Прочие мероприятия по благоустройству</w:t>
            </w:r>
            <w:r>
              <w:rPr>
                <w:b/>
              </w:rPr>
              <w:t xml:space="preserve"> территорий</w:t>
            </w:r>
            <w:r w:rsidRPr="000E770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013 0</w:t>
              </w:r>
              <w:r>
                <w:rPr>
                  <w:b/>
                </w:rPr>
                <w:t>2</w:t>
              </w:r>
              <w:r w:rsidRPr="000E770B">
                <w:rPr>
                  <w:b/>
                </w:rPr>
                <w:t>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Расходы на обеспечение функций муниципальных органов по обеспечению деятельности по прочим мероприятиям по благоустройству городских округов и поселений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</w:p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013 0283150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 w:rsidRPr="003B6339">
              <w:rPr>
                <w:b/>
              </w:rPr>
              <w:t xml:space="preserve">Основное мероприятие «Организация и содержание мест захоронения на территории </w:t>
            </w:r>
            <w:r>
              <w:rPr>
                <w:b/>
              </w:rPr>
              <w:t>муниципального образования</w:t>
            </w:r>
            <w:r w:rsidRPr="000E770B">
              <w:rPr>
                <w:b/>
              </w:rPr>
              <w:t>Липовского сельсовета Малосердобинского района Пензенской области</w:t>
            </w:r>
            <w:r w:rsidRPr="003B6339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A6394F">
                <w:rPr>
                  <w:b/>
                </w:rPr>
                <w:t>013 0500000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A6394F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A6394F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A6394F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9B2711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B2711">
              <w:rPr>
                <w:b/>
              </w:rPr>
              <w:t>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color w:val="000000"/>
              </w:rPr>
            </w:pPr>
            <w:r>
              <w:t>Расходы на обеспечение функций муниципальных органов по обеспечению деятельности по организации и содержанию мест захоронения в рамках подпрограммы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013 0583140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>
              <w:t>1</w:t>
            </w:r>
            <w:r w:rsidRPr="00F25C4B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F25C4B" w:rsidRDefault="000A1C29" w:rsidP="000A1C29">
            <w:pPr>
              <w:jc w:val="center"/>
            </w:pPr>
            <w:r w:rsidRPr="00F25C4B">
              <w:t>1,0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транспортной инфраструктуры на территории Липовского сельсовета Малосердобинского района Пензенской области на 2017-2025 годы»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</w:p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030 0000000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1430,0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902,0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944,0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</w:t>
            </w:r>
            <w:r>
              <w:rPr>
                <w:b/>
              </w:rPr>
              <w:t>Строительство (реконструкция), капитальный ремонт,р</w:t>
            </w:r>
            <w:r w:rsidRPr="000E770B">
              <w:rPr>
                <w:b/>
              </w:rPr>
              <w:t>емонт автомобильных дорог общего пользования в селах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2B217A">
            <w:pPr>
              <w:jc w:val="center"/>
              <w:rPr>
                <w:b/>
              </w:rPr>
            </w:pPr>
            <w:r>
              <w:rPr>
                <w:b/>
              </w:rP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Капитальный ремонт и ремонт автомобильных дорог общего пользования местного значения в населенных пунктах </w:t>
            </w:r>
            <w:r w:rsidRPr="00AA052D">
              <w:t>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030 0187200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849,6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590,0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630,0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r w:rsidRPr="000E770B">
              <w:rPr>
                <w:b/>
              </w:rPr>
              <w:t>Мероприятие  «Содержание</w:t>
            </w:r>
            <w:r>
              <w:rPr>
                <w:b/>
              </w:rPr>
              <w:t xml:space="preserve"> и сохранность</w:t>
            </w:r>
            <w:r w:rsidRPr="000E770B">
              <w:rPr>
                <w:b/>
              </w:rPr>
              <w:t xml:space="preserve"> автомобильных дорог общего пользования в населенных пунктах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Pr="000E770B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030 02</w:t>
              </w:r>
              <w:r>
                <w:rPr>
                  <w:b/>
                </w:rPr>
                <w:t>000</w:t>
              </w:r>
              <w:r w:rsidRPr="000E770B">
                <w:rPr>
                  <w:b/>
                </w:rPr>
                <w:t>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0E770B" w:rsidRDefault="002B217A" w:rsidP="000A1C29">
            <w:pPr>
              <w:jc w:val="center"/>
              <w:rPr>
                <w:b/>
              </w:rPr>
            </w:pPr>
            <w:r>
              <w:rPr>
                <w:b/>
              </w:rP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0E770B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 xml:space="preserve">Содержание автомобильных дорог общего пользования </w:t>
            </w:r>
            <w:r w:rsidRPr="00AA052D">
              <w:t>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405090" w:rsidRDefault="002B217A" w:rsidP="000A1C29">
            <w:pPr>
              <w:jc w:val="center"/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lastRenderedPageBreak/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030 0287200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Pr="005F75EF" w:rsidRDefault="002B217A" w:rsidP="000A1C29">
            <w:pPr>
              <w:jc w:val="center"/>
              <w:rPr>
                <w:lang w:val="en-US"/>
              </w:rPr>
            </w:pPr>
            <w:r>
              <w:t>580,4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Pr="00405090" w:rsidRDefault="000A1C29" w:rsidP="000A1C29">
            <w:pPr>
              <w:jc w:val="center"/>
            </w:pPr>
            <w:r w:rsidRPr="00405090">
              <w:t>314,0</w:t>
            </w:r>
          </w:p>
        </w:tc>
      </w:tr>
      <w:tr w:rsidR="000A1C29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r>
              <w:rPr>
                <w:b/>
              </w:rPr>
              <w:t>Муниципальная программа  «Комплексное развитие коммунальной инфраструктуры на территории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C29" w:rsidRDefault="000A1C29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</w:rPr>
                <w:t>040 0000000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A1C29" w:rsidRDefault="00311DA7" w:rsidP="00311DA7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  <w:r w:rsidR="000A1C29">
              <w:rPr>
                <w:b/>
              </w:rPr>
              <w:t>,</w:t>
            </w:r>
            <w:r>
              <w:rPr>
                <w:b/>
              </w:rPr>
              <w:t>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0A1C29" w:rsidRDefault="000A1C29" w:rsidP="000A1C29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>Подпрограмма «Создание и развитие инфраструктуры на территории Липовского сельсовета Малосердобинского района Пензенской области</w:t>
            </w:r>
            <w:r w:rsidR="006E31A5">
              <w:rPr>
                <w:b/>
              </w:rPr>
              <w:t>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 xml:space="preserve">041 0000000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pPr>
              <w:rPr>
                <w:b/>
              </w:rPr>
            </w:pPr>
            <w:r>
              <w:rPr>
                <w:b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041 0100000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9E4A73" w:rsidRDefault="00311DA7" w:rsidP="00311DA7">
            <w: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311DA7" w:rsidRDefault="00311DA7" w:rsidP="000A1C29">
            <w:pPr>
              <w:rPr>
                <w:lang w:val="en-US"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</w:pPr>
            <w:r w:rsidRPr="00311DA7"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168</w:t>
            </w:r>
            <w:r w:rsidRPr="00311DA7">
              <w:t>,</w:t>
            </w:r>
            <w:r w:rsidRPr="00311DA7">
              <w:rPr>
                <w:lang w:val="en-US"/>
              </w:rPr>
              <w:t>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</w:pPr>
            <w:r w:rsidRPr="00311DA7"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311DA7">
            <w:r>
              <w:t>Прочая 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 w:rsidRPr="00311DA7">
              <w:t>041 01</w:t>
            </w:r>
            <w:r w:rsidRPr="00311DA7">
              <w:rPr>
                <w:lang w:val="en-US"/>
              </w:rPr>
              <w:t>L5765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311DA7" w:rsidRDefault="00311DA7" w:rsidP="000A1C29">
            <w:pPr>
              <w:jc w:val="center"/>
              <w:rPr>
                <w:lang w:val="en-US"/>
              </w:rPr>
            </w:pPr>
            <w:r w:rsidRPr="00311DA7">
              <w:rPr>
                <w:lang w:val="en-US"/>
              </w:rP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311DA7" w:rsidRDefault="00311DA7" w:rsidP="000A1C29">
            <w:pPr>
              <w:jc w:val="center"/>
            </w:pPr>
            <w:r w:rsidRPr="00311DA7">
              <w:t>168,441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Устойчивое функционирование сетей водоснабжения на территории</w:t>
            </w:r>
            <w:r w:rsidRPr="0045675B">
              <w:rPr>
                <w:b/>
              </w:rPr>
              <w:t>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040 0200000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Капитальный ремонт и ремонт сетей и сооружений водоснобжения в населенных пунктах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Закупка товаров, работ и услуг для государственных(муниципальных)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Иные закупки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Прочая закупка товаров, работ и услуг для государственных( муниципальных )нужд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040 0283020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</w:t>
            </w:r>
            <w:r w:rsidRPr="00405090"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  <w:color w:val="000000"/>
              </w:rPr>
            </w:pPr>
            <w:r w:rsidRPr="0045675B">
              <w:rPr>
                <w:b/>
              </w:rPr>
              <w:t>Основное мероприятие  «</w:t>
            </w:r>
            <w:r>
              <w:rPr>
                <w:b/>
              </w:rPr>
              <w:t>Совершенствование систем наружного</w:t>
            </w:r>
            <w:r w:rsidRPr="0045675B">
              <w:rPr>
                <w:b/>
              </w:rPr>
              <w:t xml:space="preserve"> освещение населенных пунктов Липовского сельсовета Малосердобинского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</w:rPr>
                <w:t>040 0100000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E770B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Уличное освещение населенных пунктов Липовского сельсовета Малосердобинского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040 0183110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244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405090" w:rsidRDefault="00311DA7" w:rsidP="000A1C29">
            <w:pPr>
              <w:jc w:val="center"/>
            </w:pPr>
            <w:r w:rsidRPr="00405090"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Муниципальная программа  Липовского сельсовета Малосердобинского района Пензенской области «Развитие культуры на территории Липовского сельсовета на 2016-2022 гг..»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 xml:space="preserve">Подпрограмма «Обеспечение услугами организаций культуры  на территории муниципального образования Липовский сельсовет Малосердобинского района Пензенской области »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</w:rPr>
              <w:t>Основное мероприятие «Обеспечение деятельности (оказание услуг) государственных учреждений в сфере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021 0100000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D00EAD" w:rsidRDefault="005F75EF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2135,0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2027,364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D00EAD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1971,95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 в части муниципального учреждения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91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30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02101Z1051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848,0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912,5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0534C0" w:rsidRDefault="00311DA7" w:rsidP="000A1C29">
            <w:r>
              <w:t>965,5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 xml:space="preserve">Расходы на повышение оплаты труда работников муниципальных учреждений культуры в соответствии с Указом Президента РФ от </w:t>
            </w:r>
            <w:smartTag w:uri="urn:schemas-microsoft-com:office:smarttags" w:element="date">
              <w:smartTagPr>
                <w:attr w:name="Year" w:val="2012"/>
                <w:attr w:name="Day" w:val="07"/>
                <w:attr w:name="Month" w:val="05"/>
                <w:attr w:name="ls" w:val="trans"/>
              </w:smartTagPr>
              <w:r>
                <w:t>07.05.2012</w:t>
              </w:r>
            </w:smartTag>
            <w:r>
              <w:t xml:space="preserve"> г. №597 «О мерах по реализации государственной социальной политики»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Default="00311DA7" w:rsidP="000A1C29"/>
          <w:p w:rsidR="00311DA7" w:rsidRPr="005F75EF" w:rsidRDefault="00311DA7" w:rsidP="000A1C29">
            <w:pPr>
              <w:rPr>
                <w:lang w:val="en-US"/>
              </w:rPr>
            </w:pPr>
            <w:r>
              <w:t>8</w:t>
            </w:r>
            <w:r w:rsidR="005F75EF">
              <w:rPr>
                <w:lang w:val="en-US"/>
              </w:rPr>
              <w:t>58</w:t>
            </w:r>
            <w:r w:rsidR="005F75EF">
              <w:t>,</w:t>
            </w:r>
            <w:r w:rsidR="005F75EF">
              <w:rPr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0A1C29">
            <w:r>
              <w:t>858,9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E03EBE" w:rsidRDefault="005F75EF" w:rsidP="000A1C29">
            <w:r>
              <w:t>858,9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0210171051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E03EBE" w:rsidRDefault="005F75EF" w:rsidP="000A1C29">
            <w:r>
              <w:t>858,9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405090" w:rsidRDefault="00311DA7" w:rsidP="000A1C29">
            <w:r>
              <w:t>935,8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Default="00311DA7" w:rsidP="000A1C29">
            <w:r>
              <w:t>990,0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Расходы на обеспечение деятельности (оказание услуг)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</w:p>
          <w:p w:rsidR="00311DA7" w:rsidRDefault="00311DA7" w:rsidP="000A1C29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</w:p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451D91" w:rsidRDefault="00311DA7" w:rsidP="000A1C29">
            <w:pPr>
              <w:jc w:val="center"/>
              <w:rPr>
                <w:bCs/>
                <w:lang w:val="en-US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021 0185230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jc w:val="center"/>
            </w:pPr>
            <w: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03EBE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DA7" w:rsidRDefault="00311DA7" w:rsidP="000A1C29"/>
          <w:p w:rsidR="00311DA7" w:rsidRPr="000534C0" w:rsidRDefault="00311DA7" w:rsidP="000A1C29">
            <w:r>
              <w:t>428,1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/>
          <w:p w:rsidR="00311DA7" w:rsidRPr="000534C0" w:rsidRDefault="00311DA7" w:rsidP="000A1C29">
            <w:r>
              <w:t>179,064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tabs>
                <w:tab w:val="left" w:pos="900"/>
              </w:tabs>
            </w:pPr>
          </w:p>
          <w:p w:rsidR="00311DA7" w:rsidRPr="000D1C0A" w:rsidRDefault="00311DA7" w:rsidP="000A1C29">
            <w:pPr>
              <w:tabs>
                <w:tab w:val="left" w:pos="900"/>
              </w:tabs>
            </w:pPr>
            <w:r>
              <w:t>16,45</w:t>
            </w:r>
            <w:r>
              <w:tab/>
            </w:r>
          </w:p>
        </w:tc>
      </w:tr>
      <w:tr w:rsidR="00311DA7" w:rsidTr="000A1C29">
        <w:trPr>
          <w:cantSplit/>
          <w:trHeight w:val="825"/>
        </w:trPr>
        <w:tc>
          <w:tcPr>
            <w:tcW w:w="9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11DA7" w:rsidRDefault="00311DA7" w:rsidP="000A1C29">
            <w:pPr>
              <w:rPr>
                <w:b/>
              </w:rPr>
            </w:pPr>
            <w:r>
              <w:rPr>
                <w:b/>
              </w:rPr>
              <w:t>Муниципальная программа  «Комплексное развитие социальной инфраструктуры на территории Липовского сельсовета Малосердобинского района Пензенской области на 2017-2025 гг.»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050 0000000</w:t>
              </w:r>
            </w:smartTag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E770B" w:rsidRDefault="00311DA7" w:rsidP="000A1C29">
            <w:pPr>
              <w:rPr>
                <w:b/>
              </w:rPr>
            </w:pPr>
            <w:r>
              <w:rPr>
                <w:b/>
              </w:rPr>
              <w:t>Основное мероприятие «</w:t>
            </w:r>
            <w:r w:rsidRPr="000E770B">
              <w:rPr>
                <w:b/>
              </w:rPr>
              <w:t>Развитие</w:t>
            </w:r>
            <w:r>
              <w:rPr>
                <w:b/>
              </w:rPr>
              <w:t xml:space="preserve"> капитальный ремонт и ремонт</w:t>
            </w:r>
            <w:r w:rsidRPr="000E770B">
              <w:rPr>
                <w:b/>
              </w:rPr>
              <w:t xml:space="preserve"> учреждений культуры»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E770B">
                <w:rPr>
                  <w:b/>
                  <w:bCs/>
                </w:rPr>
                <w:t>050 0100000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E770B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Расходы на развитие, капитальный ремонт и ремонт государственных учреждений в сфере культуры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jc w:val="both"/>
            </w:pPr>
            <w:r>
              <w:t>Субсидии бюджетным учреждениям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EA65A6" w:rsidRDefault="00311DA7" w:rsidP="000A1C29">
            <w:pPr>
              <w:jc w:val="center"/>
            </w:pPr>
            <w:r>
              <w:t>610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lastRenderedPageBreak/>
              <w:t>Субсидии 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Cs/>
                </w:rPr>
                <w:t>050 0185230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D236C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 w:rsidRPr="000D236C">
              <w:rPr>
                <w:color w:val="000000"/>
              </w:rPr>
              <w:t>1,0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pPr>
              <w:autoSpaceDE w:val="0"/>
              <w:snapToGri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не программные расходы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  <w:bCs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b/>
                  <w:bCs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Pr="00044B23" w:rsidRDefault="00311DA7" w:rsidP="000A1C29">
            <w:pPr>
              <w:rPr>
                <w:b/>
              </w:rPr>
            </w:pPr>
            <w:r w:rsidRPr="00044B23">
              <w:rPr>
                <w:b/>
              </w:rPr>
              <w:t>Резервные фонды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044B23">
                <w:rPr>
                  <w:b/>
                </w:rPr>
                <w:t>990 0000000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jc w:val="center"/>
              <w:rPr>
                <w:b/>
              </w:rPr>
            </w:pPr>
            <w:r w:rsidRPr="00044B23">
              <w:rPr>
                <w:b/>
              </w:rP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Pr="00044B23" w:rsidRDefault="00311DA7" w:rsidP="000A1C29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044B23">
              <w:rPr>
                <w:b/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Резервный фонд  в рамках не программного направления деятельности «Резервные фонды»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800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311DA7" w:rsidTr="000A1C29">
        <w:trPr>
          <w:cantSplit/>
          <w:trHeight w:val="57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DA7" w:rsidRDefault="00311DA7" w:rsidP="000A1C29">
            <w:r>
              <w:t>Резервные средства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t>993 0020500</w:t>
              </w:r>
            </w:smartTag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870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jc w:val="center"/>
            </w:pPr>
            <w: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11DA7" w:rsidRDefault="00311DA7" w:rsidP="000A1C2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</w:tbl>
    <w:p w:rsidR="007E2194" w:rsidRDefault="007E2194" w:rsidP="00C548FB">
      <w:pPr>
        <w:pStyle w:val="ConsNormal"/>
        <w:widowControl/>
        <w:ind w:right="0" w:firstLine="0"/>
        <w:rPr>
          <w:color w:val="000000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6E31A5" w:rsidP="00C548FB">
      <w:pPr>
        <w:pStyle w:val="ConsNormal"/>
        <w:widowControl/>
        <w:ind w:right="0" w:firstLine="0"/>
        <w:rPr>
          <w:b/>
          <w:color w:val="000000"/>
        </w:rPr>
      </w:pPr>
    </w:p>
    <w:p w:rsidR="006E31A5" w:rsidRPr="0047427B" w:rsidRDefault="009C12E5" w:rsidP="006E31A5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7</w:t>
      </w:r>
      <w:r w:rsidR="006E31A5" w:rsidRPr="0047427B">
        <w:rPr>
          <w:b/>
          <w:sz w:val="28"/>
          <w:szCs w:val="28"/>
          <w:lang w:eastAsia="ar-SA"/>
        </w:rPr>
        <w:t xml:space="preserve">. </w:t>
      </w:r>
      <w:r w:rsidR="006E31A5" w:rsidRPr="0047427B">
        <w:rPr>
          <w:sz w:val="28"/>
          <w:szCs w:val="28"/>
          <w:lang w:eastAsia="ar-SA"/>
        </w:rPr>
        <w:t>Настоящее решение подлежит опубликованию в информационном бюллетене «Сельские вести»</w:t>
      </w: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Default="006E31A5" w:rsidP="006E31A5">
      <w:pPr>
        <w:rPr>
          <w:sz w:val="28"/>
          <w:szCs w:val="28"/>
          <w:lang w:eastAsia="ar-SA"/>
        </w:rPr>
      </w:pPr>
    </w:p>
    <w:p w:rsidR="006E31A5" w:rsidRPr="000E14B8" w:rsidRDefault="006E31A5" w:rsidP="00C548FB">
      <w:pPr>
        <w:pStyle w:val="ConsNormal"/>
        <w:widowControl/>
        <w:ind w:right="0" w:firstLine="0"/>
        <w:rPr>
          <w:color w:val="000000"/>
        </w:rPr>
        <w:sectPr w:rsidR="006E31A5" w:rsidRPr="000E14B8" w:rsidSect="007E2194">
          <w:pgSz w:w="16838" w:h="11906" w:orient="landscape"/>
          <w:pgMar w:top="851" w:right="1134" w:bottom="567" w:left="1134" w:header="0" w:footer="567" w:gutter="0"/>
          <w:cols w:space="720"/>
          <w:docGrid w:linePitch="326"/>
        </w:sectPr>
      </w:pPr>
      <w:r w:rsidRPr="00D96C8F">
        <w:rPr>
          <w:rFonts w:ascii="Times New Roman" w:hAnsi="Times New Roman"/>
          <w:sz w:val="28"/>
          <w:szCs w:val="28"/>
          <w:lang w:eastAsia="ar-SA"/>
        </w:rPr>
        <w:t>Глава Липовского сельсовета</w:t>
      </w:r>
      <w:r>
        <w:rPr>
          <w:sz w:val="28"/>
          <w:szCs w:val="28"/>
          <w:lang w:eastAsia="ar-SA"/>
        </w:rPr>
        <w:t xml:space="preserve">:                                                      </w:t>
      </w:r>
      <w:r w:rsidRPr="00D96C8F">
        <w:rPr>
          <w:rFonts w:ascii="Times New Roman" w:hAnsi="Times New Roman"/>
          <w:sz w:val="28"/>
          <w:szCs w:val="28"/>
          <w:lang w:eastAsia="ar-SA"/>
        </w:rPr>
        <w:t>Бакунов И.С.</w:t>
      </w:r>
    </w:p>
    <w:p w:rsidR="007B3491" w:rsidRDefault="007B3491" w:rsidP="006E31A5">
      <w:pPr>
        <w:pStyle w:val="ConsNormal"/>
        <w:widowControl/>
        <w:ind w:right="0" w:firstLine="0"/>
        <w:rPr>
          <w:color w:val="000000"/>
        </w:rPr>
      </w:pPr>
    </w:p>
    <w:sectPr w:rsidR="007B3491" w:rsidSect="006E430B">
      <w:footerReference w:type="even" r:id="rId9"/>
      <w:footerReference w:type="default" r:id="rId10"/>
      <w:pgSz w:w="11906" w:h="16838" w:code="9"/>
      <w:pgMar w:top="851" w:right="851" w:bottom="851" w:left="107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4BE" w:rsidRDefault="008E04BE">
      <w:r>
        <w:separator/>
      </w:r>
    </w:p>
  </w:endnote>
  <w:endnote w:type="continuationSeparator" w:id="1">
    <w:p w:rsidR="008E04BE" w:rsidRDefault="008E0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AC" w:rsidRDefault="00D951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24A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24AC" w:rsidRDefault="002F24A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AC" w:rsidRDefault="00D951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24A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24AC">
      <w:rPr>
        <w:rStyle w:val="a7"/>
        <w:noProof/>
      </w:rPr>
      <w:t>31</w:t>
    </w:r>
    <w:r>
      <w:rPr>
        <w:rStyle w:val="a7"/>
      </w:rPr>
      <w:fldChar w:fldCharType="end"/>
    </w:r>
  </w:p>
  <w:p w:rsidR="002F24AC" w:rsidRDefault="002F24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4BE" w:rsidRDefault="008E04BE">
      <w:r>
        <w:separator/>
      </w:r>
    </w:p>
  </w:footnote>
  <w:footnote w:type="continuationSeparator" w:id="1">
    <w:p w:rsidR="008E04BE" w:rsidRDefault="008E04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center"/>
      <w:pPr>
        <w:tabs>
          <w:tab w:val="num" w:pos="702"/>
        </w:tabs>
        <w:ind w:left="702" w:hanging="162"/>
      </w:pPr>
    </w:lvl>
  </w:abstractNum>
  <w:abstractNum w:abstractNumId="4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-567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5">
    <w:nsid w:val="13AB475D"/>
    <w:multiLevelType w:val="hybridMultilevel"/>
    <w:tmpl w:val="09127468"/>
    <w:lvl w:ilvl="0" w:tplc="6EECE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0227A8F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736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suff w:val="space"/>
      <w:lvlText w:val="%7) "/>
      <w:lvlJc w:val="left"/>
      <w:pPr>
        <w:ind w:left="34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7">
    <w:nsid w:val="45EF2B14"/>
    <w:multiLevelType w:val="singleLevel"/>
    <w:tmpl w:val="950C67D0"/>
    <w:lvl w:ilvl="0">
      <w:numFmt w:val="bullet"/>
      <w:lvlText w:val="-"/>
      <w:lvlJc w:val="left"/>
      <w:pPr>
        <w:tabs>
          <w:tab w:val="num" w:pos="420"/>
        </w:tabs>
        <w:ind w:left="420" w:hanging="420"/>
      </w:pPr>
    </w:lvl>
  </w:abstractNum>
  <w:abstractNum w:abstractNumId="8">
    <w:nsid w:val="613D26E7"/>
    <w:multiLevelType w:val="hybridMultilevel"/>
    <w:tmpl w:val="419EAA7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0FD5A3F"/>
    <w:multiLevelType w:val="hybridMultilevel"/>
    <w:tmpl w:val="7AAC7E94"/>
    <w:lvl w:ilvl="0" w:tplc="3AAC566A">
      <w:start w:val="1"/>
      <w:numFmt w:val="decimal"/>
      <w:lvlText w:val="%1.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  <w:lvlOverride w:ilvl="0">
      <w:startOverride w:val="1"/>
    </w:lvlOverride>
  </w:num>
  <w:num w:numId="9">
    <w:abstractNumId w:val="5"/>
  </w:num>
  <w:num w:numId="10">
    <w:abstractNumId w:val="9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3DE"/>
    <w:rsid w:val="0000315F"/>
    <w:rsid w:val="00005B3B"/>
    <w:rsid w:val="000114B1"/>
    <w:rsid w:val="000133EC"/>
    <w:rsid w:val="000173E6"/>
    <w:rsid w:val="00020A1D"/>
    <w:rsid w:val="000240FD"/>
    <w:rsid w:val="000249F0"/>
    <w:rsid w:val="00031928"/>
    <w:rsid w:val="000326D3"/>
    <w:rsid w:val="0003638E"/>
    <w:rsid w:val="00044B23"/>
    <w:rsid w:val="0004582A"/>
    <w:rsid w:val="0005316F"/>
    <w:rsid w:val="000534C0"/>
    <w:rsid w:val="000608C0"/>
    <w:rsid w:val="00067D9D"/>
    <w:rsid w:val="00082042"/>
    <w:rsid w:val="00083011"/>
    <w:rsid w:val="00083AD6"/>
    <w:rsid w:val="00084D14"/>
    <w:rsid w:val="00085B41"/>
    <w:rsid w:val="000902AE"/>
    <w:rsid w:val="00092723"/>
    <w:rsid w:val="000A1C29"/>
    <w:rsid w:val="000A2D34"/>
    <w:rsid w:val="000A4062"/>
    <w:rsid w:val="000A7744"/>
    <w:rsid w:val="000B4D97"/>
    <w:rsid w:val="000B4FB8"/>
    <w:rsid w:val="000B7CA7"/>
    <w:rsid w:val="000C6065"/>
    <w:rsid w:val="000C664E"/>
    <w:rsid w:val="000D000E"/>
    <w:rsid w:val="000D1C0A"/>
    <w:rsid w:val="000D236C"/>
    <w:rsid w:val="000E04BC"/>
    <w:rsid w:val="000E14B8"/>
    <w:rsid w:val="000E5273"/>
    <w:rsid w:val="000E770B"/>
    <w:rsid w:val="000F23C1"/>
    <w:rsid w:val="00102894"/>
    <w:rsid w:val="00104DBD"/>
    <w:rsid w:val="00105E7C"/>
    <w:rsid w:val="00114494"/>
    <w:rsid w:val="00117EA6"/>
    <w:rsid w:val="00121184"/>
    <w:rsid w:val="0013012F"/>
    <w:rsid w:val="00135154"/>
    <w:rsid w:val="0013706A"/>
    <w:rsid w:val="00137461"/>
    <w:rsid w:val="00140F06"/>
    <w:rsid w:val="00147C04"/>
    <w:rsid w:val="00147E54"/>
    <w:rsid w:val="00154C92"/>
    <w:rsid w:val="00157685"/>
    <w:rsid w:val="00165B42"/>
    <w:rsid w:val="00176F56"/>
    <w:rsid w:val="0019762F"/>
    <w:rsid w:val="001A583A"/>
    <w:rsid w:val="001B1BCE"/>
    <w:rsid w:val="001C3EDC"/>
    <w:rsid w:val="001C6002"/>
    <w:rsid w:val="001E233B"/>
    <w:rsid w:val="001E3CF6"/>
    <w:rsid w:val="001E6877"/>
    <w:rsid w:val="001E7CC8"/>
    <w:rsid w:val="001F394E"/>
    <w:rsid w:val="001F6231"/>
    <w:rsid w:val="001F64C5"/>
    <w:rsid w:val="001F79D6"/>
    <w:rsid w:val="002010C8"/>
    <w:rsid w:val="002022AD"/>
    <w:rsid w:val="0021240E"/>
    <w:rsid w:val="0022312A"/>
    <w:rsid w:val="0023541A"/>
    <w:rsid w:val="00236958"/>
    <w:rsid w:val="00244C8C"/>
    <w:rsid w:val="00246051"/>
    <w:rsid w:val="0024660E"/>
    <w:rsid w:val="002554F8"/>
    <w:rsid w:val="002613DE"/>
    <w:rsid w:val="00264418"/>
    <w:rsid w:val="00271021"/>
    <w:rsid w:val="00275BC5"/>
    <w:rsid w:val="00290229"/>
    <w:rsid w:val="00292113"/>
    <w:rsid w:val="00294CC5"/>
    <w:rsid w:val="00294D13"/>
    <w:rsid w:val="00296671"/>
    <w:rsid w:val="002A38EF"/>
    <w:rsid w:val="002A5824"/>
    <w:rsid w:val="002A58F0"/>
    <w:rsid w:val="002B217A"/>
    <w:rsid w:val="002B606F"/>
    <w:rsid w:val="002B67D3"/>
    <w:rsid w:val="002C0D01"/>
    <w:rsid w:val="002C13CE"/>
    <w:rsid w:val="002E3E68"/>
    <w:rsid w:val="002F24AC"/>
    <w:rsid w:val="002F447A"/>
    <w:rsid w:val="002F65FF"/>
    <w:rsid w:val="002F6772"/>
    <w:rsid w:val="003058E6"/>
    <w:rsid w:val="003072E3"/>
    <w:rsid w:val="003105FD"/>
    <w:rsid w:val="00311DA7"/>
    <w:rsid w:val="003266C7"/>
    <w:rsid w:val="00327B7D"/>
    <w:rsid w:val="00332612"/>
    <w:rsid w:val="0034146C"/>
    <w:rsid w:val="00353B44"/>
    <w:rsid w:val="00361D90"/>
    <w:rsid w:val="003663F2"/>
    <w:rsid w:val="00372D1B"/>
    <w:rsid w:val="00376E3D"/>
    <w:rsid w:val="00377002"/>
    <w:rsid w:val="00377838"/>
    <w:rsid w:val="0038044B"/>
    <w:rsid w:val="00390659"/>
    <w:rsid w:val="003B6339"/>
    <w:rsid w:val="003B7B11"/>
    <w:rsid w:val="003C1046"/>
    <w:rsid w:val="003C2D61"/>
    <w:rsid w:val="003C5EC2"/>
    <w:rsid w:val="003D2D82"/>
    <w:rsid w:val="003D65FC"/>
    <w:rsid w:val="003E553F"/>
    <w:rsid w:val="003E6712"/>
    <w:rsid w:val="003E7A66"/>
    <w:rsid w:val="0040209B"/>
    <w:rsid w:val="00405090"/>
    <w:rsid w:val="00406809"/>
    <w:rsid w:val="00407775"/>
    <w:rsid w:val="00411398"/>
    <w:rsid w:val="00416068"/>
    <w:rsid w:val="004163C8"/>
    <w:rsid w:val="00421AD2"/>
    <w:rsid w:val="004228B8"/>
    <w:rsid w:val="00423F3B"/>
    <w:rsid w:val="0042443F"/>
    <w:rsid w:val="00433C81"/>
    <w:rsid w:val="00437BB8"/>
    <w:rsid w:val="00451D91"/>
    <w:rsid w:val="0045675B"/>
    <w:rsid w:val="004567E8"/>
    <w:rsid w:val="00457147"/>
    <w:rsid w:val="00463021"/>
    <w:rsid w:val="00470DEC"/>
    <w:rsid w:val="00471094"/>
    <w:rsid w:val="004719ED"/>
    <w:rsid w:val="0047229F"/>
    <w:rsid w:val="00473C36"/>
    <w:rsid w:val="0047427B"/>
    <w:rsid w:val="00474F91"/>
    <w:rsid w:val="00484AAF"/>
    <w:rsid w:val="00485347"/>
    <w:rsid w:val="0049065B"/>
    <w:rsid w:val="0049198C"/>
    <w:rsid w:val="00492C80"/>
    <w:rsid w:val="00495BE7"/>
    <w:rsid w:val="004A0A29"/>
    <w:rsid w:val="004A1295"/>
    <w:rsid w:val="004A5605"/>
    <w:rsid w:val="004B5C5C"/>
    <w:rsid w:val="004B68F9"/>
    <w:rsid w:val="004B7AC4"/>
    <w:rsid w:val="004D2FF3"/>
    <w:rsid w:val="004E1623"/>
    <w:rsid w:val="004E2C24"/>
    <w:rsid w:val="004E4AF9"/>
    <w:rsid w:val="004F1474"/>
    <w:rsid w:val="00505316"/>
    <w:rsid w:val="0051119C"/>
    <w:rsid w:val="00517FBE"/>
    <w:rsid w:val="00520289"/>
    <w:rsid w:val="005467F1"/>
    <w:rsid w:val="00552367"/>
    <w:rsid w:val="00555F53"/>
    <w:rsid w:val="00565775"/>
    <w:rsid w:val="005724D3"/>
    <w:rsid w:val="005772C3"/>
    <w:rsid w:val="00577E08"/>
    <w:rsid w:val="0058011F"/>
    <w:rsid w:val="00580469"/>
    <w:rsid w:val="0058254E"/>
    <w:rsid w:val="00584138"/>
    <w:rsid w:val="0058460F"/>
    <w:rsid w:val="00584DE7"/>
    <w:rsid w:val="00590753"/>
    <w:rsid w:val="00592836"/>
    <w:rsid w:val="005944AC"/>
    <w:rsid w:val="005A249A"/>
    <w:rsid w:val="005A447C"/>
    <w:rsid w:val="005B24F7"/>
    <w:rsid w:val="005B49CB"/>
    <w:rsid w:val="005C2305"/>
    <w:rsid w:val="005C3E30"/>
    <w:rsid w:val="005C5274"/>
    <w:rsid w:val="005D1DB5"/>
    <w:rsid w:val="005D495C"/>
    <w:rsid w:val="005E1829"/>
    <w:rsid w:val="005E1E4F"/>
    <w:rsid w:val="005E4E3B"/>
    <w:rsid w:val="005E56FF"/>
    <w:rsid w:val="005E7F04"/>
    <w:rsid w:val="005E7F4D"/>
    <w:rsid w:val="005F2B34"/>
    <w:rsid w:val="005F2DE3"/>
    <w:rsid w:val="005F75EF"/>
    <w:rsid w:val="00600C8E"/>
    <w:rsid w:val="00605C9E"/>
    <w:rsid w:val="006148A4"/>
    <w:rsid w:val="006149C9"/>
    <w:rsid w:val="006152A0"/>
    <w:rsid w:val="006153D4"/>
    <w:rsid w:val="006230A9"/>
    <w:rsid w:val="0062623E"/>
    <w:rsid w:val="00634FA2"/>
    <w:rsid w:val="006379AF"/>
    <w:rsid w:val="00642222"/>
    <w:rsid w:val="00642399"/>
    <w:rsid w:val="0064646A"/>
    <w:rsid w:val="00672725"/>
    <w:rsid w:val="00681F39"/>
    <w:rsid w:val="00685D5E"/>
    <w:rsid w:val="006903F5"/>
    <w:rsid w:val="00691567"/>
    <w:rsid w:val="00691BB4"/>
    <w:rsid w:val="006933A5"/>
    <w:rsid w:val="006968C9"/>
    <w:rsid w:val="006A1EA7"/>
    <w:rsid w:val="006A4F00"/>
    <w:rsid w:val="006B3D01"/>
    <w:rsid w:val="006B75B3"/>
    <w:rsid w:val="006D007C"/>
    <w:rsid w:val="006D545C"/>
    <w:rsid w:val="006E31A5"/>
    <w:rsid w:val="006E430B"/>
    <w:rsid w:val="006F04FE"/>
    <w:rsid w:val="006F1302"/>
    <w:rsid w:val="006F1673"/>
    <w:rsid w:val="006F494F"/>
    <w:rsid w:val="007058FA"/>
    <w:rsid w:val="00705C10"/>
    <w:rsid w:val="00706B1D"/>
    <w:rsid w:val="00706D42"/>
    <w:rsid w:val="00711701"/>
    <w:rsid w:val="00712ECC"/>
    <w:rsid w:val="00713CBC"/>
    <w:rsid w:val="00714464"/>
    <w:rsid w:val="00715D72"/>
    <w:rsid w:val="007168AD"/>
    <w:rsid w:val="0071750E"/>
    <w:rsid w:val="00727FA5"/>
    <w:rsid w:val="00730401"/>
    <w:rsid w:val="0073609B"/>
    <w:rsid w:val="0074172B"/>
    <w:rsid w:val="007511E1"/>
    <w:rsid w:val="007511ED"/>
    <w:rsid w:val="00753EDD"/>
    <w:rsid w:val="0075510E"/>
    <w:rsid w:val="00755620"/>
    <w:rsid w:val="00756D4A"/>
    <w:rsid w:val="007647CB"/>
    <w:rsid w:val="007716DF"/>
    <w:rsid w:val="00777329"/>
    <w:rsid w:val="00783285"/>
    <w:rsid w:val="00786B07"/>
    <w:rsid w:val="007B3491"/>
    <w:rsid w:val="007B6181"/>
    <w:rsid w:val="007C0780"/>
    <w:rsid w:val="007C5B3E"/>
    <w:rsid w:val="007C5D9F"/>
    <w:rsid w:val="007C6250"/>
    <w:rsid w:val="007D342B"/>
    <w:rsid w:val="007D7E42"/>
    <w:rsid w:val="007E0136"/>
    <w:rsid w:val="007E1BA6"/>
    <w:rsid w:val="007E2194"/>
    <w:rsid w:val="007E4A0D"/>
    <w:rsid w:val="007F38AB"/>
    <w:rsid w:val="008007D6"/>
    <w:rsid w:val="00802D5E"/>
    <w:rsid w:val="0080606E"/>
    <w:rsid w:val="008066F4"/>
    <w:rsid w:val="00813D9F"/>
    <w:rsid w:val="00821264"/>
    <w:rsid w:val="00824D9F"/>
    <w:rsid w:val="00830933"/>
    <w:rsid w:val="008334FA"/>
    <w:rsid w:val="00835063"/>
    <w:rsid w:val="00835294"/>
    <w:rsid w:val="00851D98"/>
    <w:rsid w:val="00861399"/>
    <w:rsid w:val="008670E0"/>
    <w:rsid w:val="00873BEC"/>
    <w:rsid w:val="00874D5F"/>
    <w:rsid w:val="008907F4"/>
    <w:rsid w:val="00891A26"/>
    <w:rsid w:val="00891C74"/>
    <w:rsid w:val="00891D34"/>
    <w:rsid w:val="008A5B46"/>
    <w:rsid w:val="008A6FC2"/>
    <w:rsid w:val="008D1666"/>
    <w:rsid w:val="008D2CDB"/>
    <w:rsid w:val="008D356A"/>
    <w:rsid w:val="008D5408"/>
    <w:rsid w:val="008E04BE"/>
    <w:rsid w:val="008E4F3C"/>
    <w:rsid w:val="008E639E"/>
    <w:rsid w:val="008E6616"/>
    <w:rsid w:val="008F3FC8"/>
    <w:rsid w:val="0090585F"/>
    <w:rsid w:val="00905FF8"/>
    <w:rsid w:val="009152C8"/>
    <w:rsid w:val="00916D15"/>
    <w:rsid w:val="009172B8"/>
    <w:rsid w:val="00920C1C"/>
    <w:rsid w:val="0092444A"/>
    <w:rsid w:val="0092469C"/>
    <w:rsid w:val="00930660"/>
    <w:rsid w:val="00931CC8"/>
    <w:rsid w:val="00947F74"/>
    <w:rsid w:val="00951EC1"/>
    <w:rsid w:val="009578DA"/>
    <w:rsid w:val="00961927"/>
    <w:rsid w:val="00964933"/>
    <w:rsid w:val="00973210"/>
    <w:rsid w:val="00977034"/>
    <w:rsid w:val="0098187B"/>
    <w:rsid w:val="0099548D"/>
    <w:rsid w:val="009B2711"/>
    <w:rsid w:val="009B5209"/>
    <w:rsid w:val="009B7D41"/>
    <w:rsid w:val="009C12E5"/>
    <w:rsid w:val="009D2E11"/>
    <w:rsid w:val="009D5997"/>
    <w:rsid w:val="009D7BAD"/>
    <w:rsid w:val="009E0856"/>
    <w:rsid w:val="009E4170"/>
    <w:rsid w:val="009E4A73"/>
    <w:rsid w:val="009E54AC"/>
    <w:rsid w:val="009F2608"/>
    <w:rsid w:val="009F50E6"/>
    <w:rsid w:val="009F7B86"/>
    <w:rsid w:val="00A04114"/>
    <w:rsid w:val="00A0478F"/>
    <w:rsid w:val="00A10CC1"/>
    <w:rsid w:val="00A15B6A"/>
    <w:rsid w:val="00A24F34"/>
    <w:rsid w:val="00A26EB0"/>
    <w:rsid w:val="00A34315"/>
    <w:rsid w:val="00A34867"/>
    <w:rsid w:val="00A34BCF"/>
    <w:rsid w:val="00A34E57"/>
    <w:rsid w:val="00A34FF8"/>
    <w:rsid w:val="00A35E0B"/>
    <w:rsid w:val="00A36E32"/>
    <w:rsid w:val="00A403B5"/>
    <w:rsid w:val="00A43C9E"/>
    <w:rsid w:val="00A6394F"/>
    <w:rsid w:val="00A71EA3"/>
    <w:rsid w:val="00A76619"/>
    <w:rsid w:val="00A83028"/>
    <w:rsid w:val="00A905E6"/>
    <w:rsid w:val="00AA052D"/>
    <w:rsid w:val="00AA46B8"/>
    <w:rsid w:val="00AA66DA"/>
    <w:rsid w:val="00AA7B98"/>
    <w:rsid w:val="00AB1827"/>
    <w:rsid w:val="00AB3B17"/>
    <w:rsid w:val="00AB42DD"/>
    <w:rsid w:val="00AB5B20"/>
    <w:rsid w:val="00AC43DA"/>
    <w:rsid w:val="00AC63DE"/>
    <w:rsid w:val="00AD15F9"/>
    <w:rsid w:val="00AD356A"/>
    <w:rsid w:val="00AE21C4"/>
    <w:rsid w:val="00AF361F"/>
    <w:rsid w:val="00AF5400"/>
    <w:rsid w:val="00AF7F39"/>
    <w:rsid w:val="00B04B2A"/>
    <w:rsid w:val="00B06E10"/>
    <w:rsid w:val="00B12E0C"/>
    <w:rsid w:val="00B24B99"/>
    <w:rsid w:val="00B27F51"/>
    <w:rsid w:val="00B417EC"/>
    <w:rsid w:val="00B43DDF"/>
    <w:rsid w:val="00B44F76"/>
    <w:rsid w:val="00B53342"/>
    <w:rsid w:val="00B551AE"/>
    <w:rsid w:val="00B566EC"/>
    <w:rsid w:val="00B6164B"/>
    <w:rsid w:val="00B636D6"/>
    <w:rsid w:val="00B71F14"/>
    <w:rsid w:val="00B75A96"/>
    <w:rsid w:val="00B7699A"/>
    <w:rsid w:val="00B90750"/>
    <w:rsid w:val="00B91E42"/>
    <w:rsid w:val="00B93750"/>
    <w:rsid w:val="00B95E6F"/>
    <w:rsid w:val="00BA5B33"/>
    <w:rsid w:val="00BC3E68"/>
    <w:rsid w:val="00BC5C80"/>
    <w:rsid w:val="00BC61CE"/>
    <w:rsid w:val="00BD0B24"/>
    <w:rsid w:val="00BD7F42"/>
    <w:rsid w:val="00BE509E"/>
    <w:rsid w:val="00BE5ADF"/>
    <w:rsid w:val="00BF36C7"/>
    <w:rsid w:val="00BF3C07"/>
    <w:rsid w:val="00C031B6"/>
    <w:rsid w:val="00C04639"/>
    <w:rsid w:val="00C07662"/>
    <w:rsid w:val="00C11647"/>
    <w:rsid w:val="00C14743"/>
    <w:rsid w:val="00C167D3"/>
    <w:rsid w:val="00C32F86"/>
    <w:rsid w:val="00C36051"/>
    <w:rsid w:val="00C41023"/>
    <w:rsid w:val="00C41C55"/>
    <w:rsid w:val="00C4209F"/>
    <w:rsid w:val="00C436A4"/>
    <w:rsid w:val="00C4401D"/>
    <w:rsid w:val="00C475EC"/>
    <w:rsid w:val="00C512AE"/>
    <w:rsid w:val="00C548FB"/>
    <w:rsid w:val="00C56352"/>
    <w:rsid w:val="00C576FC"/>
    <w:rsid w:val="00C74649"/>
    <w:rsid w:val="00C83C64"/>
    <w:rsid w:val="00C854B0"/>
    <w:rsid w:val="00C8570F"/>
    <w:rsid w:val="00C91885"/>
    <w:rsid w:val="00C91D74"/>
    <w:rsid w:val="00C95994"/>
    <w:rsid w:val="00CA725B"/>
    <w:rsid w:val="00CB50C5"/>
    <w:rsid w:val="00CC3B12"/>
    <w:rsid w:val="00CD1CC0"/>
    <w:rsid w:val="00CD23E8"/>
    <w:rsid w:val="00CD318B"/>
    <w:rsid w:val="00CD37FB"/>
    <w:rsid w:val="00CE0CC5"/>
    <w:rsid w:val="00CE56D7"/>
    <w:rsid w:val="00CF519E"/>
    <w:rsid w:val="00D00EAD"/>
    <w:rsid w:val="00D10081"/>
    <w:rsid w:val="00D15A59"/>
    <w:rsid w:val="00D15B30"/>
    <w:rsid w:val="00D163F2"/>
    <w:rsid w:val="00D21EC2"/>
    <w:rsid w:val="00D22ADD"/>
    <w:rsid w:val="00D5328B"/>
    <w:rsid w:val="00D55C69"/>
    <w:rsid w:val="00D56556"/>
    <w:rsid w:val="00D61759"/>
    <w:rsid w:val="00D64D06"/>
    <w:rsid w:val="00D66DC7"/>
    <w:rsid w:val="00D7314C"/>
    <w:rsid w:val="00D7657E"/>
    <w:rsid w:val="00D90158"/>
    <w:rsid w:val="00D90FFA"/>
    <w:rsid w:val="00D916CC"/>
    <w:rsid w:val="00D9517E"/>
    <w:rsid w:val="00D95EFD"/>
    <w:rsid w:val="00D96C8F"/>
    <w:rsid w:val="00DA6C4C"/>
    <w:rsid w:val="00DB16A1"/>
    <w:rsid w:val="00DB7FBA"/>
    <w:rsid w:val="00DC160C"/>
    <w:rsid w:val="00DC34F3"/>
    <w:rsid w:val="00DD02B7"/>
    <w:rsid w:val="00DD04AB"/>
    <w:rsid w:val="00DD5D4E"/>
    <w:rsid w:val="00DD626A"/>
    <w:rsid w:val="00DF1DBE"/>
    <w:rsid w:val="00DF474C"/>
    <w:rsid w:val="00E0000F"/>
    <w:rsid w:val="00E01D24"/>
    <w:rsid w:val="00E03EBE"/>
    <w:rsid w:val="00E050A8"/>
    <w:rsid w:val="00E164F2"/>
    <w:rsid w:val="00E209E4"/>
    <w:rsid w:val="00E261B6"/>
    <w:rsid w:val="00E3102C"/>
    <w:rsid w:val="00E31D85"/>
    <w:rsid w:val="00E37EB2"/>
    <w:rsid w:val="00E452D4"/>
    <w:rsid w:val="00E510BC"/>
    <w:rsid w:val="00E537C6"/>
    <w:rsid w:val="00E66B08"/>
    <w:rsid w:val="00E67AF4"/>
    <w:rsid w:val="00E74BB7"/>
    <w:rsid w:val="00E76876"/>
    <w:rsid w:val="00E84FCB"/>
    <w:rsid w:val="00E87FC9"/>
    <w:rsid w:val="00E9125C"/>
    <w:rsid w:val="00EA65A6"/>
    <w:rsid w:val="00EA73C5"/>
    <w:rsid w:val="00EB46C1"/>
    <w:rsid w:val="00EB50F0"/>
    <w:rsid w:val="00EC02EE"/>
    <w:rsid w:val="00EC19DE"/>
    <w:rsid w:val="00EC7B16"/>
    <w:rsid w:val="00ED089A"/>
    <w:rsid w:val="00ED7FEC"/>
    <w:rsid w:val="00EE428C"/>
    <w:rsid w:val="00EE6BFD"/>
    <w:rsid w:val="00EF04A8"/>
    <w:rsid w:val="00EF4F8B"/>
    <w:rsid w:val="00EF61CB"/>
    <w:rsid w:val="00EF6C6C"/>
    <w:rsid w:val="00EF6CE0"/>
    <w:rsid w:val="00F03BCA"/>
    <w:rsid w:val="00F0607F"/>
    <w:rsid w:val="00F07174"/>
    <w:rsid w:val="00F115CA"/>
    <w:rsid w:val="00F13DE6"/>
    <w:rsid w:val="00F17297"/>
    <w:rsid w:val="00F25C4B"/>
    <w:rsid w:val="00F2753C"/>
    <w:rsid w:val="00F31CD2"/>
    <w:rsid w:val="00F32EC4"/>
    <w:rsid w:val="00F33883"/>
    <w:rsid w:val="00F405A3"/>
    <w:rsid w:val="00F41CC2"/>
    <w:rsid w:val="00F426F3"/>
    <w:rsid w:val="00F43506"/>
    <w:rsid w:val="00F508AE"/>
    <w:rsid w:val="00F55CB8"/>
    <w:rsid w:val="00F57F1A"/>
    <w:rsid w:val="00F604EA"/>
    <w:rsid w:val="00F67F1A"/>
    <w:rsid w:val="00F716F0"/>
    <w:rsid w:val="00F73722"/>
    <w:rsid w:val="00F81F7E"/>
    <w:rsid w:val="00F902A9"/>
    <w:rsid w:val="00F91517"/>
    <w:rsid w:val="00FA0495"/>
    <w:rsid w:val="00FA4BD2"/>
    <w:rsid w:val="00FA7B2E"/>
    <w:rsid w:val="00FC3635"/>
    <w:rsid w:val="00FC6D02"/>
    <w:rsid w:val="00FD1FB7"/>
    <w:rsid w:val="00FD38E0"/>
    <w:rsid w:val="00FD7218"/>
    <w:rsid w:val="00FE36B7"/>
    <w:rsid w:val="00FE380E"/>
    <w:rsid w:val="00FE5617"/>
    <w:rsid w:val="00FE72CB"/>
    <w:rsid w:val="00FF0C9A"/>
    <w:rsid w:val="00FF4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martTagType w:namespaceuri="urn:schemas-microsoft-com:office:smarttags" w:name="metricconverter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430B"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rsid w:val="006E430B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rsid w:val="006E430B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rsid w:val="006E430B"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6E430B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6E430B"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6E430B"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rsid w:val="006E430B"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rsid w:val="006E430B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rsid w:val="006E43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E43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E430B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E430B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6E430B"/>
  </w:style>
  <w:style w:type="paragraph" w:customStyle="1" w:styleId="11">
    <w:name w:val="Стиль1"/>
    <w:basedOn w:val="a"/>
    <w:link w:val="12"/>
    <w:rsid w:val="006E430B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rsid w:val="006E430B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rsid w:val="006E430B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sid w:val="006E430B"/>
    <w:rPr>
      <w:sz w:val="20"/>
    </w:rPr>
  </w:style>
  <w:style w:type="paragraph" w:customStyle="1" w:styleId="ConsNormal">
    <w:name w:val="ConsNormal"/>
    <w:rsid w:val="006E430B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rsid w:val="006E430B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6E430B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aliases w:val="!Разделы документа"/>
    <w:basedOn w:val="a"/>
    <w:next w:val="a0"/>
    <w:qFormat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aliases w:val="!Главы документа"/>
    <w:basedOn w:val="a"/>
    <w:next w:val="4"/>
    <w:qFormat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,!Параграфы/Статьи документа,Заголовок 4 Знак Знак Знак Знак,Заголовок 4 Знак Знак Знак Знак Знак"/>
    <w:basedOn w:val="a"/>
    <w:next w:val="a0"/>
    <w:qFormat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1680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color w:val="000000"/>
      <w:sz w:val="20"/>
    </w:rPr>
  </w:style>
  <w:style w:type="paragraph" w:styleId="8">
    <w:name w:val="heading 8"/>
    <w:basedOn w:val="a"/>
    <w:next w:val="a"/>
    <w:link w:val="80"/>
    <w:qFormat/>
    <w:pPr>
      <w:keepNext/>
      <w:framePr w:hSpace="180" w:wrap="around" w:vAnchor="text" w:hAnchor="text" w:y="1"/>
      <w:suppressOverlap/>
      <w:outlineLvl w:val="7"/>
    </w:pPr>
    <w:rPr>
      <w:b/>
      <w:bCs/>
      <w:color w:val="00000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E1829"/>
    <w:rPr>
      <w:sz w:val="28"/>
      <w:lang w:val="ru-RU" w:eastAsia="ru-RU" w:bidi="ar-SA"/>
    </w:rPr>
  </w:style>
  <w:style w:type="paragraph" w:styleId="a0">
    <w:name w:val="Body Text"/>
    <w:basedOn w:val="a"/>
    <w:link w:val="a4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0"/>
    <w:rsid w:val="00727FA5"/>
    <w:rPr>
      <w:sz w:val="28"/>
    </w:rPr>
  </w:style>
  <w:style w:type="character" w:customStyle="1" w:styleId="60">
    <w:name w:val="Заголовок 6 Знак"/>
    <w:link w:val="6"/>
    <w:locked/>
    <w:rsid w:val="005E1829"/>
    <w:rPr>
      <w:sz w:val="28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6B75B3"/>
    <w:rPr>
      <w:b/>
      <w:bCs/>
      <w:color w:val="000000"/>
      <w:szCs w:val="24"/>
    </w:rPr>
  </w:style>
  <w:style w:type="character" w:customStyle="1" w:styleId="80">
    <w:name w:val="Заголовок 8 Знак"/>
    <w:link w:val="8"/>
    <w:locked/>
    <w:rsid w:val="008E639E"/>
    <w:rPr>
      <w:b/>
      <w:bCs/>
      <w:color w:val="000000"/>
      <w:szCs w:val="24"/>
      <w:lang w:val="ru-RU" w:eastAsia="ru-RU" w:bidi="ar-SA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customStyle="1" w:styleId="11">
    <w:name w:val="Стиль1"/>
    <w:basedOn w:val="a"/>
    <w:link w:val="12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Cs w:val="18"/>
    </w:rPr>
  </w:style>
  <w:style w:type="character" w:customStyle="1" w:styleId="12">
    <w:name w:val="Стиль1 Знак"/>
    <w:link w:val="11"/>
    <w:locked/>
    <w:rsid w:val="006933A5"/>
    <w:rPr>
      <w:rFonts w:cs="Arial"/>
      <w:sz w:val="24"/>
      <w:szCs w:val="18"/>
      <w:lang w:val="ru-RU" w:eastAsia="ru-RU" w:bidi="ar-SA"/>
    </w:rPr>
  </w:style>
  <w:style w:type="paragraph" w:customStyle="1" w:styleId="40">
    <w:name w:val="Стиль4"/>
    <w:basedOn w:val="a"/>
    <w:pPr>
      <w:ind w:left="567" w:firstLine="284"/>
      <w:jc w:val="both"/>
    </w:pPr>
    <w:rPr>
      <w:szCs w:val="20"/>
    </w:rPr>
  </w:style>
  <w:style w:type="paragraph" w:customStyle="1" w:styleId="20">
    <w:name w:val="Стиль2"/>
    <w:basedOn w:val="11"/>
    <w:pPr>
      <w:tabs>
        <w:tab w:val="clear" w:pos="360"/>
      </w:tabs>
      <w:spacing w:before="60"/>
      <w:ind w:left="344" w:firstLine="283"/>
      <w:outlineLvl w:val="6"/>
    </w:pPr>
  </w:style>
  <w:style w:type="paragraph" w:styleId="a8">
    <w:name w:val="footnote text"/>
    <w:basedOn w:val="a"/>
    <w:semiHidden/>
    <w:rPr>
      <w:sz w:val="2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z w:val="34"/>
    </w:rPr>
  </w:style>
  <w:style w:type="paragraph" w:styleId="21">
    <w:name w:val="Body Text 2"/>
    <w:basedOn w:val="a"/>
    <w:pPr>
      <w:jc w:val="center"/>
    </w:pPr>
    <w:rPr>
      <w:b/>
      <w:bCs/>
      <w:sz w:val="28"/>
      <w:szCs w:val="28"/>
    </w:rPr>
  </w:style>
  <w:style w:type="paragraph" w:styleId="30">
    <w:name w:val="Body Text 3"/>
    <w:basedOn w:val="a"/>
    <w:pPr>
      <w:tabs>
        <w:tab w:val="left" w:pos="5985"/>
      </w:tabs>
      <w:jc w:val="center"/>
    </w:pPr>
    <w:rPr>
      <w:b/>
      <w:bCs/>
      <w:color w:val="000000"/>
    </w:rPr>
  </w:style>
  <w:style w:type="paragraph" w:styleId="a9">
    <w:name w:val="Subtitle"/>
    <w:basedOn w:val="a"/>
    <w:next w:val="a"/>
    <w:link w:val="aa"/>
    <w:qFormat/>
    <w:rsid w:val="00147C04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5E1E4F"/>
    <w:rPr>
      <w:rFonts w:ascii="Cambria" w:hAnsi="Cambria"/>
      <w:sz w:val="24"/>
      <w:szCs w:val="24"/>
      <w:lang w:val="ru-RU" w:eastAsia="ru-RU" w:bidi="ar-SA"/>
    </w:rPr>
  </w:style>
  <w:style w:type="character" w:styleId="ab">
    <w:name w:val="Emphasis"/>
    <w:qFormat/>
    <w:rsid w:val="00147C04"/>
    <w:rPr>
      <w:i/>
      <w:iCs/>
    </w:rPr>
  </w:style>
  <w:style w:type="table" w:styleId="-2">
    <w:name w:val="Table Web 2"/>
    <w:basedOn w:val="a2"/>
    <w:rsid w:val="000608C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2"/>
    <w:rsid w:val="00060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AC43DA"/>
    <w:rPr>
      <w:rFonts w:ascii="Tahoma" w:hAnsi="Tahoma" w:cs="Tahoma"/>
      <w:sz w:val="16"/>
      <w:szCs w:val="16"/>
    </w:rPr>
  </w:style>
  <w:style w:type="character" w:styleId="ae">
    <w:name w:val="Hyperlink"/>
    <w:rsid w:val="005E1829"/>
    <w:rPr>
      <w:color w:val="0000FF"/>
      <w:u w:val="single"/>
    </w:rPr>
  </w:style>
  <w:style w:type="character" w:customStyle="1" w:styleId="31">
    <w:name w:val="Знак Знак3"/>
    <w:locked/>
    <w:rsid w:val="005E1829"/>
    <w:rPr>
      <w:b/>
      <w:bCs/>
      <w:color w:val="000000"/>
      <w:szCs w:val="24"/>
      <w:lang w:val="ru-RU" w:eastAsia="ru-RU" w:bidi="ar-SA"/>
    </w:rPr>
  </w:style>
  <w:style w:type="paragraph" w:styleId="af">
    <w:name w:val="Body Text First Indent"/>
    <w:basedOn w:val="a0"/>
    <w:link w:val="13"/>
    <w:rsid w:val="005E1829"/>
    <w:pPr>
      <w:spacing w:after="120"/>
      <w:ind w:firstLine="210"/>
      <w:jc w:val="left"/>
    </w:pPr>
    <w:rPr>
      <w:sz w:val="24"/>
      <w:szCs w:val="24"/>
    </w:rPr>
  </w:style>
  <w:style w:type="character" w:customStyle="1" w:styleId="13">
    <w:name w:val="Красная строка Знак1"/>
    <w:link w:val="af"/>
    <w:rsid w:val="00727FA5"/>
    <w:rPr>
      <w:sz w:val="24"/>
      <w:szCs w:val="24"/>
    </w:rPr>
  </w:style>
  <w:style w:type="paragraph" w:styleId="af0">
    <w:name w:val="Body Text Indent"/>
    <w:basedOn w:val="a"/>
    <w:link w:val="af1"/>
    <w:rsid w:val="00727FA5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27FA5"/>
    <w:rPr>
      <w:sz w:val="24"/>
      <w:szCs w:val="24"/>
    </w:rPr>
  </w:style>
  <w:style w:type="paragraph" w:styleId="22">
    <w:name w:val="Body Text First Indent 2"/>
    <w:basedOn w:val="af0"/>
    <w:link w:val="210"/>
    <w:rsid w:val="00727FA5"/>
    <w:pPr>
      <w:ind w:firstLine="210"/>
    </w:pPr>
  </w:style>
  <w:style w:type="character" w:customStyle="1" w:styleId="210">
    <w:name w:val="Красная строка 2 Знак1"/>
    <w:basedOn w:val="af1"/>
    <w:link w:val="22"/>
    <w:rsid w:val="00727FA5"/>
    <w:rPr>
      <w:sz w:val="24"/>
      <w:szCs w:val="24"/>
    </w:rPr>
  </w:style>
  <w:style w:type="character" w:styleId="af2">
    <w:name w:val="FollowedHyperlink"/>
    <w:rsid w:val="005E1E4F"/>
    <w:rPr>
      <w:color w:val="800080"/>
      <w:u w:val="single"/>
    </w:rPr>
  </w:style>
  <w:style w:type="character" w:customStyle="1" w:styleId="61">
    <w:name w:val="Знак Знак6"/>
    <w:locked/>
    <w:rsid w:val="005E1E4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нак Знак5"/>
    <w:locked/>
    <w:rsid w:val="005E1E4F"/>
    <w:rPr>
      <w:b/>
      <w:bCs/>
      <w:sz w:val="22"/>
      <w:szCs w:val="22"/>
      <w:lang w:val="ru-RU" w:eastAsia="ru-RU" w:bidi="ar-SA"/>
    </w:rPr>
  </w:style>
  <w:style w:type="paragraph" w:styleId="af3">
    <w:name w:val="Normal (Web)"/>
    <w:basedOn w:val="a"/>
    <w:rsid w:val="005E1E4F"/>
    <w:pPr>
      <w:suppressAutoHyphens/>
      <w:spacing w:before="280" w:after="280"/>
    </w:pPr>
    <w:rPr>
      <w:lang w:eastAsia="ar-SA"/>
    </w:rPr>
  </w:style>
  <w:style w:type="character" w:customStyle="1" w:styleId="41">
    <w:name w:val="Знак Знак4"/>
    <w:locked/>
    <w:rsid w:val="005E1E4F"/>
    <w:rPr>
      <w:sz w:val="28"/>
      <w:szCs w:val="24"/>
      <w:lang w:val="ru-RU" w:eastAsia="ru-RU" w:bidi="ar-SA"/>
    </w:rPr>
  </w:style>
  <w:style w:type="paragraph" w:styleId="af4">
    <w:name w:val="Title"/>
    <w:basedOn w:val="a"/>
    <w:qFormat/>
    <w:rsid w:val="005E1E4F"/>
    <w:pPr>
      <w:jc w:val="center"/>
    </w:pPr>
    <w:rPr>
      <w:sz w:val="28"/>
      <w:szCs w:val="20"/>
    </w:rPr>
  </w:style>
  <w:style w:type="character" w:customStyle="1" w:styleId="23">
    <w:name w:val="Знак Знак2"/>
    <w:locked/>
    <w:rsid w:val="005E1E4F"/>
    <w:rPr>
      <w:sz w:val="24"/>
      <w:szCs w:val="24"/>
      <w:lang w:val="ru-RU" w:eastAsia="ru-RU" w:bidi="ar-SA"/>
    </w:rPr>
  </w:style>
  <w:style w:type="character" w:customStyle="1" w:styleId="14">
    <w:name w:val="Знак Знак1"/>
    <w:locked/>
    <w:rsid w:val="005E1E4F"/>
    <w:rPr>
      <w:sz w:val="24"/>
      <w:szCs w:val="24"/>
      <w:lang w:val="ru-RU" w:eastAsia="ru-RU" w:bidi="ar-SA"/>
    </w:rPr>
  </w:style>
  <w:style w:type="character" w:customStyle="1" w:styleId="af5">
    <w:name w:val="Красная строка Знак"/>
    <w:basedOn w:val="23"/>
    <w:locked/>
    <w:rsid w:val="005E1E4F"/>
    <w:rPr>
      <w:sz w:val="24"/>
      <w:szCs w:val="24"/>
      <w:lang w:val="ru-RU" w:eastAsia="ru-RU" w:bidi="ar-SA"/>
    </w:rPr>
  </w:style>
  <w:style w:type="character" w:customStyle="1" w:styleId="24">
    <w:name w:val="Красная строка 2 Знак"/>
    <w:basedOn w:val="14"/>
    <w:locked/>
    <w:rsid w:val="005E1E4F"/>
    <w:rPr>
      <w:sz w:val="24"/>
      <w:szCs w:val="24"/>
      <w:lang w:val="ru-RU" w:eastAsia="ru-RU" w:bidi="ar-SA"/>
    </w:rPr>
  </w:style>
  <w:style w:type="paragraph" w:styleId="25">
    <w:name w:val="Body Text Indent 2"/>
    <w:basedOn w:val="a"/>
    <w:rsid w:val="005E1E4F"/>
    <w:pPr>
      <w:ind w:firstLine="708"/>
      <w:jc w:val="both"/>
    </w:pPr>
    <w:rPr>
      <w:sz w:val="28"/>
    </w:rPr>
  </w:style>
  <w:style w:type="paragraph" w:styleId="32">
    <w:name w:val="Body Text Indent 3"/>
    <w:basedOn w:val="a"/>
    <w:rsid w:val="005E1E4F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5E1E4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E1E4F"/>
    <w:pPr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har">
    <w:name w:val="Char"/>
    <w:basedOn w:val="a"/>
    <w:rsid w:val="005E1E4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f6">
    <w:name w:val="Символ сноски"/>
    <w:rsid w:val="005E1E4F"/>
    <w:rPr>
      <w:vertAlign w:val="superscript"/>
    </w:rPr>
  </w:style>
  <w:style w:type="character" w:customStyle="1" w:styleId="33">
    <w:name w:val="Заголовок 3 Знак"/>
    <w:rsid w:val="005E1E4F"/>
    <w:rPr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03500-A57C-4E71-8B40-7E37C46D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9492</Words>
  <Characters>54105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октября 2007 года N 1396-ЗПО</vt:lpstr>
    </vt:vector>
  </TitlesOfParts>
  <Company>Microsoft</Company>
  <LinksUpToDate>false</LinksUpToDate>
  <CharactersWithSpaces>63471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creator>budgettvs</dc:creator>
  <cp:lastModifiedBy>lipovka</cp:lastModifiedBy>
  <cp:revision>2</cp:revision>
  <cp:lastPrinted>2020-05-14T07:46:00Z</cp:lastPrinted>
  <dcterms:created xsi:type="dcterms:W3CDTF">2020-09-01T05:45:00Z</dcterms:created>
  <dcterms:modified xsi:type="dcterms:W3CDTF">2020-09-01T05:45:00Z</dcterms:modified>
</cp:coreProperties>
</file>